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7AF7B" w14:textId="77777777" w:rsidR="00112A29" w:rsidRPr="00046BC1" w:rsidRDefault="00112A29" w:rsidP="00046BC1">
      <w:pPr>
        <w:pStyle w:val="1"/>
        <w:shd w:val="clear" w:color="auto" w:fill="FFFFFF"/>
        <w:spacing w:before="0" w:beforeAutospacing="0" w:after="0" w:afterAutospacing="0"/>
        <w:jc w:val="center"/>
        <w:rPr>
          <w:b w:val="0"/>
          <w:bCs w:val="0"/>
          <w:color w:val="333333"/>
          <w:sz w:val="24"/>
          <w:szCs w:val="24"/>
        </w:rPr>
      </w:pPr>
      <w:r w:rsidRPr="00046BC1">
        <w:rPr>
          <w:b w:val="0"/>
          <w:bCs w:val="0"/>
          <w:color w:val="333333"/>
          <w:sz w:val="24"/>
          <w:szCs w:val="24"/>
        </w:rPr>
        <w:t xml:space="preserve">Технологическая карта урока английского языка </w:t>
      </w:r>
      <w:r w:rsidR="001065B6" w:rsidRPr="00046BC1">
        <w:rPr>
          <w:b w:val="0"/>
          <w:bCs w:val="0"/>
          <w:color w:val="333333"/>
          <w:sz w:val="24"/>
          <w:szCs w:val="24"/>
        </w:rPr>
        <w:t xml:space="preserve">в 5 классе </w:t>
      </w:r>
      <w:r w:rsidRPr="00046BC1">
        <w:rPr>
          <w:b w:val="0"/>
          <w:bCs w:val="0"/>
          <w:color w:val="333333"/>
          <w:sz w:val="24"/>
          <w:szCs w:val="24"/>
        </w:rPr>
        <w:t>по теме «</w:t>
      </w:r>
      <w:r w:rsidR="001065B6" w:rsidRPr="00046BC1">
        <w:rPr>
          <w:b w:val="0"/>
          <w:bCs w:val="0"/>
          <w:color w:val="333333"/>
          <w:sz w:val="24"/>
          <w:szCs w:val="24"/>
          <w:lang w:val="en-US"/>
        </w:rPr>
        <w:t>Animals</w:t>
      </w:r>
      <w:r w:rsidR="001065B6" w:rsidRPr="00046BC1">
        <w:rPr>
          <w:b w:val="0"/>
          <w:bCs w:val="0"/>
          <w:color w:val="333333"/>
          <w:sz w:val="24"/>
          <w:szCs w:val="24"/>
        </w:rPr>
        <w:t xml:space="preserve"> </w:t>
      </w:r>
      <w:r w:rsidR="001065B6" w:rsidRPr="00046BC1">
        <w:rPr>
          <w:b w:val="0"/>
          <w:bCs w:val="0"/>
          <w:color w:val="333333"/>
          <w:sz w:val="24"/>
          <w:szCs w:val="24"/>
          <w:lang w:val="en-US"/>
        </w:rPr>
        <w:t>in</w:t>
      </w:r>
      <w:r w:rsidR="001065B6" w:rsidRPr="00046BC1">
        <w:rPr>
          <w:b w:val="0"/>
          <w:bCs w:val="0"/>
          <w:color w:val="333333"/>
          <w:sz w:val="24"/>
          <w:szCs w:val="24"/>
        </w:rPr>
        <w:t xml:space="preserve"> </w:t>
      </w:r>
      <w:r w:rsidR="001065B6" w:rsidRPr="00046BC1">
        <w:rPr>
          <w:b w:val="0"/>
          <w:bCs w:val="0"/>
          <w:color w:val="333333"/>
          <w:sz w:val="24"/>
          <w:szCs w:val="24"/>
          <w:lang w:val="en-US"/>
        </w:rPr>
        <w:t>Danger</w:t>
      </w:r>
      <w:r w:rsidRPr="00046BC1">
        <w:rPr>
          <w:b w:val="0"/>
          <w:bCs w:val="0"/>
          <w:color w:val="333333"/>
          <w:sz w:val="24"/>
          <w:szCs w:val="24"/>
        </w:rPr>
        <w:t>»</w:t>
      </w:r>
    </w:p>
    <w:tbl>
      <w:tblPr>
        <w:tblStyle w:val="aa"/>
        <w:tblW w:w="14425" w:type="dxa"/>
        <w:tblLook w:val="04A0" w:firstRow="1" w:lastRow="0" w:firstColumn="1" w:lastColumn="0" w:noHBand="0" w:noVBand="1"/>
      </w:tblPr>
      <w:tblGrid>
        <w:gridCol w:w="1982"/>
        <w:gridCol w:w="1316"/>
        <w:gridCol w:w="2794"/>
        <w:gridCol w:w="8333"/>
      </w:tblGrid>
      <w:tr w:rsidR="00112A29" w:rsidRPr="00046BC1" w14:paraId="1539D283" w14:textId="77777777" w:rsidTr="00046BC1">
        <w:trPr>
          <w:trHeight w:val="288"/>
        </w:trPr>
        <w:tc>
          <w:tcPr>
            <w:tcW w:w="1982" w:type="dxa"/>
            <w:hideMark/>
          </w:tcPr>
          <w:p w14:paraId="19F3C340"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Тема</w:t>
            </w:r>
          </w:p>
        </w:tc>
        <w:tc>
          <w:tcPr>
            <w:tcW w:w="12443" w:type="dxa"/>
            <w:gridSpan w:val="3"/>
            <w:hideMark/>
          </w:tcPr>
          <w:p w14:paraId="37961F41"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r w:rsidR="001065B6" w:rsidRPr="00046BC1">
              <w:rPr>
                <w:rFonts w:ascii="Times New Roman" w:hAnsi="Times New Roman" w:cs="Times New Roman"/>
                <w:color w:val="333333"/>
                <w:sz w:val="24"/>
                <w:szCs w:val="24"/>
                <w:lang w:val="en-US"/>
              </w:rPr>
              <w:t>Animals in Danger</w:t>
            </w:r>
            <w:r w:rsidRPr="00046BC1">
              <w:rPr>
                <w:rFonts w:ascii="Times New Roman" w:hAnsi="Times New Roman" w:cs="Times New Roman"/>
                <w:color w:val="333333"/>
                <w:sz w:val="24"/>
                <w:szCs w:val="24"/>
              </w:rPr>
              <w:t>»</w:t>
            </w:r>
          </w:p>
        </w:tc>
      </w:tr>
      <w:tr w:rsidR="001065B6" w:rsidRPr="00046BC1" w14:paraId="12FBEA60" w14:textId="77777777" w:rsidTr="00046BC1">
        <w:trPr>
          <w:trHeight w:val="288"/>
        </w:trPr>
        <w:tc>
          <w:tcPr>
            <w:tcW w:w="1982" w:type="dxa"/>
            <w:hideMark/>
          </w:tcPr>
          <w:p w14:paraId="664DB385" w14:textId="77777777" w:rsidR="001065B6" w:rsidRPr="00046BC1" w:rsidRDefault="001065B6" w:rsidP="00046BC1">
            <w:pPr>
              <w:jc w:val="center"/>
              <w:rPr>
                <w:rFonts w:ascii="Times New Roman" w:eastAsia="Times New Roman" w:hAnsi="Times New Roman" w:cs="Times New Roman"/>
                <w:b/>
                <w:bCs/>
                <w:color w:val="333333"/>
                <w:sz w:val="24"/>
                <w:szCs w:val="24"/>
              </w:rPr>
            </w:pPr>
            <w:r w:rsidRPr="00046BC1">
              <w:rPr>
                <w:rFonts w:ascii="Times New Roman" w:eastAsia="Times New Roman" w:hAnsi="Times New Roman" w:cs="Times New Roman"/>
                <w:b/>
                <w:bCs/>
                <w:color w:val="333333"/>
                <w:sz w:val="24"/>
                <w:szCs w:val="24"/>
              </w:rPr>
              <w:t>Цель</w:t>
            </w:r>
          </w:p>
        </w:tc>
        <w:tc>
          <w:tcPr>
            <w:tcW w:w="12443" w:type="dxa"/>
            <w:gridSpan w:val="3"/>
            <w:hideMark/>
          </w:tcPr>
          <w:p w14:paraId="4DECDD8B" w14:textId="77777777" w:rsidR="001065B6" w:rsidRPr="00046BC1" w:rsidRDefault="001065B6"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Формирование коммуникаттивной компетенции учащихся по теме</w:t>
            </w:r>
          </w:p>
        </w:tc>
      </w:tr>
      <w:tr w:rsidR="00112A29" w:rsidRPr="00046BC1" w14:paraId="648D66B2" w14:textId="77777777" w:rsidTr="00046BC1">
        <w:trPr>
          <w:trHeight w:val="687"/>
        </w:trPr>
        <w:tc>
          <w:tcPr>
            <w:tcW w:w="1982" w:type="dxa"/>
            <w:hideMark/>
          </w:tcPr>
          <w:p w14:paraId="655B2649" w14:textId="77777777" w:rsidR="00112A29" w:rsidRPr="00046BC1" w:rsidRDefault="001065B6"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З</w:t>
            </w:r>
            <w:r w:rsidR="00112A29" w:rsidRPr="00046BC1">
              <w:rPr>
                <w:rFonts w:ascii="Times New Roman" w:eastAsia="Times New Roman" w:hAnsi="Times New Roman" w:cs="Times New Roman"/>
                <w:b/>
                <w:bCs/>
                <w:color w:val="333333"/>
                <w:sz w:val="24"/>
                <w:szCs w:val="24"/>
              </w:rPr>
              <w:t>адачи</w:t>
            </w:r>
          </w:p>
        </w:tc>
        <w:tc>
          <w:tcPr>
            <w:tcW w:w="12443" w:type="dxa"/>
            <w:gridSpan w:val="3"/>
            <w:hideMark/>
          </w:tcPr>
          <w:p w14:paraId="74D8AE4F" w14:textId="77777777" w:rsidR="00112A29" w:rsidRPr="00046BC1" w:rsidRDefault="00112A29" w:rsidP="00046BC1">
            <w:pPr>
              <w:ind w:left="1056"/>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1</w:t>
            </w:r>
            <w:r w:rsidRPr="00046BC1">
              <w:rPr>
                <w:rFonts w:ascii="Times New Roman" w:eastAsia="Times New Roman" w:hAnsi="Times New Roman" w:cs="Times New Roman"/>
                <w:sz w:val="24"/>
                <w:szCs w:val="24"/>
                <w:u w:val="single"/>
              </w:rPr>
              <w:t>.Образовательная</w:t>
            </w:r>
            <w:r w:rsidRPr="00046BC1">
              <w:rPr>
                <w:rFonts w:ascii="Times New Roman" w:eastAsia="Times New Roman" w:hAnsi="Times New Roman" w:cs="Times New Roman"/>
                <w:sz w:val="24"/>
                <w:szCs w:val="24"/>
              </w:rPr>
              <w:t xml:space="preserve">: </w:t>
            </w:r>
          </w:p>
          <w:p w14:paraId="37A40D34" w14:textId="77777777" w:rsidR="00112A29" w:rsidRPr="00046BC1" w:rsidRDefault="00112A29" w:rsidP="00046BC1">
            <w:pPr>
              <w:ind w:left="1056"/>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1)формировать грамматические и лексические навыки чтения, говорения; </w:t>
            </w:r>
          </w:p>
          <w:p w14:paraId="2B9B4B26" w14:textId="77777777" w:rsidR="00112A29" w:rsidRPr="00046BC1" w:rsidRDefault="00112A29" w:rsidP="00046BC1">
            <w:pPr>
              <w:ind w:left="1056"/>
              <w:rPr>
                <w:rFonts w:ascii="Times New Roman" w:hAnsi="Times New Roman" w:cs="Times New Roman"/>
                <w:sz w:val="24"/>
                <w:szCs w:val="24"/>
              </w:rPr>
            </w:pPr>
            <w:r w:rsidRPr="00046BC1">
              <w:rPr>
                <w:rFonts w:ascii="Times New Roman" w:eastAsia="Times New Roman" w:hAnsi="Times New Roman" w:cs="Times New Roman"/>
                <w:sz w:val="24"/>
                <w:szCs w:val="24"/>
              </w:rPr>
              <w:t>2)расширять  страноведческий кругозор учащихся.</w:t>
            </w:r>
            <w:r w:rsidRPr="00046BC1">
              <w:rPr>
                <w:rFonts w:ascii="Times New Roman" w:hAnsi="Times New Roman" w:cs="Times New Roman"/>
                <w:sz w:val="24"/>
                <w:szCs w:val="24"/>
              </w:rPr>
              <w:t xml:space="preserve"> </w:t>
            </w:r>
          </w:p>
          <w:p w14:paraId="7F9EC0AD" w14:textId="77777777" w:rsidR="00112A29" w:rsidRPr="00046BC1" w:rsidRDefault="00112A29" w:rsidP="00046BC1">
            <w:pPr>
              <w:ind w:left="1056"/>
              <w:rPr>
                <w:rFonts w:ascii="Times New Roman" w:hAnsi="Times New Roman" w:cs="Times New Roman"/>
                <w:sz w:val="24"/>
                <w:szCs w:val="24"/>
              </w:rPr>
            </w:pPr>
            <w:r w:rsidRPr="00046BC1">
              <w:rPr>
                <w:rFonts w:ascii="Times New Roman" w:hAnsi="Times New Roman" w:cs="Times New Roman"/>
                <w:sz w:val="24"/>
                <w:szCs w:val="24"/>
              </w:rPr>
              <w:t xml:space="preserve">3)совершенствовать  навыки аудирования.  </w:t>
            </w:r>
          </w:p>
          <w:p w14:paraId="08529ED1" w14:textId="77777777" w:rsidR="00112A29" w:rsidRPr="00046BC1" w:rsidRDefault="00112A29" w:rsidP="00046BC1">
            <w:pPr>
              <w:ind w:left="1056"/>
              <w:rPr>
                <w:rFonts w:ascii="Times New Roman" w:hAnsi="Times New Roman" w:cs="Times New Roman"/>
                <w:sz w:val="24"/>
                <w:szCs w:val="24"/>
              </w:rPr>
            </w:pPr>
            <w:r w:rsidRPr="00046BC1">
              <w:rPr>
                <w:rFonts w:ascii="Times New Roman" w:hAnsi="Times New Roman" w:cs="Times New Roman"/>
                <w:sz w:val="24"/>
                <w:szCs w:val="24"/>
              </w:rPr>
              <w:t>4)развивать навыки монологической речи на основе прочитанного текста.</w:t>
            </w:r>
          </w:p>
          <w:p w14:paraId="64A3760A" w14:textId="77777777" w:rsidR="00112A29" w:rsidRPr="00046BC1" w:rsidRDefault="00A06EB3" w:rsidP="00046BC1">
            <w:pPr>
              <w:ind w:left="1056"/>
              <w:rPr>
                <w:rFonts w:ascii="Times New Roman" w:hAnsi="Times New Roman" w:cs="Times New Roman"/>
                <w:i/>
                <w:sz w:val="24"/>
                <w:szCs w:val="24"/>
                <w:u w:val="single"/>
              </w:rPr>
            </w:pPr>
            <w:r w:rsidRPr="00046BC1">
              <w:rPr>
                <w:rFonts w:ascii="Times New Roman" w:hAnsi="Times New Roman" w:cs="Times New Roman"/>
                <w:sz w:val="24"/>
                <w:szCs w:val="24"/>
              </w:rPr>
              <w:t>5) активизировать изученную лексику по теме.</w:t>
            </w:r>
          </w:p>
          <w:p w14:paraId="6DF44DB9" w14:textId="77777777" w:rsidR="00112A29" w:rsidRPr="00046BC1" w:rsidRDefault="00112A29"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                   2</w:t>
            </w:r>
            <w:r w:rsidRPr="00046BC1">
              <w:rPr>
                <w:rFonts w:ascii="Times New Roman" w:eastAsia="Times New Roman" w:hAnsi="Times New Roman" w:cs="Times New Roman"/>
                <w:sz w:val="24"/>
                <w:szCs w:val="24"/>
                <w:u w:val="single"/>
              </w:rPr>
              <w:t>.Развивающая</w:t>
            </w:r>
            <w:r w:rsidRPr="00046BC1">
              <w:rPr>
                <w:rFonts w:ascii="Times New Roman" w:eastAsia="Times New Roman" w:hAnsi="Times New Roman" w:cs="Times New Roman"/>
                <w:sz w:val="24"/>
                <w:szCs w:val="24"/>
              </w:rPr>
              <w:t xml:space="preserve">:  </w:t>
            </w:r>
          </w:p>
          <w:p w14:paraId="5056A838" w14:textId="77777777" w:rsidR="00112A29" w:rsidRPr="00046BC1" w:rsidRDefault="00112A29" w:rsidP="00046BC1">
            <w:pPr>
              <w:rPr>
                <w:rFonts w:ascii="Times New Roman" w:hAnsi="Times New Roman" w:cs="Times New Roman"/>
                <w:sz w:val="24"/>
                <w:szCs w:val="24"/>
              </w:rPr>
            </w:pPr>
            <w:r w:rsidRPr="00046BC1">
              <w:rPr>
                <w:rFonts w:ascii="Times New Roman" w:eastAsia="Times New Roman" w:hAnsi="Times New Roman" w:cs="Times New Roman"/>
                <w:sz w:val="24"/>
                <w:szCs w:val="24"/>
              </w:rPr>
              <w:t xml:space="preserve">                    1) </w:t>
            </w:r>
            <w:r w:rsidRPr="00046BC1">
              <w:rPr>
                <w:rFonts w:ascii="Times New Roman" w:hAnsi="Times New Roman" w:cs="Times New Roman"/>
                <w:sz w:val="24"/>
                <w:szCs w:val="24"/>
              </w:rPr>
              <w:t>развивать умение высказать свое мнение на английском языке;</w:t>
            </w:r>
          </w:p>
          <w:p w14:paraId="2780497B" w14:textId="77777777" w:rsidR="00112A29" w:rsidRPr="00046BC1" w:rsidRDefault="00112A29" w:rsidP="00046BC1">
            <w:pPr>
              <w:rPr>
                <w:rFonts w:ascii="Times New Roman" w:hAnsi="Times New Roman" w:cs="Times New Roman"/>
                <w:sz w:val="24"/>
                <w:szCs w:val="24"/>
              </w:rPr>
            </w:pPr>
            <w:r w:rsidRPr="00046BC1">
              <w:rPr>
                <w:rFonts w:ascii="Times New Roman" w:hAnsi="Times New Roman" w:cs="Times New Roman"/>
                <w:sz w:val="24"/>
                <w:szCs w:val="24"/>
              </w:rPr>
              <w:t xml:space="preserve">                    2)</w:t>
            </w:r>
            <w:r w:rsidR="00A06EB3" w:rsidRPr="00046BC1">
              <w:rPr>
                <w:rFonts w:ascii="Times New Roman" w:hAnsi="Times New Roman" w:cs="Times New Roman"/>
                <w:sz w:val="24"/>
                <w:szCs w:val="24"/>
              </w:rPr>
              <w:t xml:space="preserve"> </w:t>
            </w:r>
            <w:r w:rsidRPr="00046BC1">
              <w:rPr>
                <w:rFonts w:ascii="Times New Roman" w:hAnsi="Times New Roman" w:cs="Times New Roman"/>
                <w:sz w:val="24"/>
                <w:szCs w:val="24"/>
              </w:rPr>
              <w:t>развивать умение логически излагать свои мысли;</w:t>
            </w:r>
          </w:p>
          <w:p w14:paraId="7F8FC50D" w14:textId="77777777" w:rsidR="00112A29" w:rsidRPr="00046BC1" w:rsidRDefault="00112A29" w:rsidP="00046BC1">
            <w:pPr>
              <w:rPr>
                <w:rFonts w:ascii="Times New Roman" w:hAnsi="Times New Roman" w:cs="Times New Roman"/>
                <w:sz w:val="24"/>
                <w:szCs w:val="24"/>
              </w:rPr>
            </w:pPr>
            <w:r w:rsidRPr="00046BC1">
              <w:rPr>
                <w:rFonts w:ascii="Times New Roman" w:hAnsi="Times New Roman" w:cs="Times New Roman"/>
                <w:sz w:val="24"/>
                <w:szCs w:val="24"/>
              </w:rPr>
              <w:t xml:space="preserve">                    3)</w:t>
            </w:r>
            <w:r w:rsidR="00A06EB3" w:rsidRPr="00046BC1">
              <w:rPr>
                <w:rFonts w:ascii="Times New Roman" w:hAnsi="Times New Roman" w:cs="Times New Roman"/>
                <w:sz w:val="24"/>
                <w:szCs w:val="24"/>
              </w:rPr>
              <w:t xml:space="preserve"> </w:t>
            </w:r>
            <w:r w:rsidRPr="00046BC1">
              <w:rPr>
                <w:rFonts w:ascii="Times New Roman" w:hAnsi="Times New Roman" w:cs="Times New Roman"/>
                <w:sz w:val="24"/>
                <w:szCs w:val="24"/>
              </w:rPr>
              <w:t>расширять кругозор учащихся.</w:t>
            </w:r>
          </w:p>
          <w:p w14:paraId="49878DF7" w14:textId="77777777" w:rsidR="00112A29" w:rsidRPr="00046BC1" w:rsidRDefault="00112A29"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                    4)</w:t>
            </w:r>
            <w:r w:rsidR="00A06EB3" w:rsidRPr="00046BC1">
              <w:rPr>
                <w:rFonts w:ascii="Times New Roman" w:eastAsia="Times New Roman" w:hAnsi="Times New Roman" w:cs="Times New Roman"/>
                <w:sz w:val="24"/>
                <w:szCs w:val="24"/>
              </w:rPr>
              <w:t xml:space="preserve"> </w:t>
            </w:r>
            <w:r w:rsidRPr="00046BC1">
              <w:rPr>
                <w:rFonts w:ascii="Times New Roman" w:eastAsia="Times New Roman" w:hAnsi="Times New Roman" w:cs="Times New Roman"/>
                <w:sz w:val="24"/>
                <w:szCs w:val="24"/>
              </w:rPr>
              <w:t>развивать  речемыслительные и познавательные способности.</w:t>
            </w:r>
          </w:p>
          <w:p w14:paraId="705E1B83" w14:textId="77777777" w:rsidR="00A06EB3" w:rsidRPr="00046BC1" w:rsidRDefault="00A06EB3"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                     5) развивать коммуникативные навыки учащихся.</w:t>
            </w:r>
          </w:p>
          <w:p w14:paraId="6552682C" w14:textId="77777777" w:rsidR="000B7710" w:rsidRPr="00046BC1" w:rsidRDefault="00A06EB3"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                      6) учить делать творческие проекты</w:t>
            </w:r>
          </w:p>
          <w:p w14:paraId="25735C4B" w14:textId="77777777" w:rsidR="00112A29" w:rsidRPr="00046BC1" w:rsidRDefault="00112A29"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                    3</w:t>
            </w:r>
            <w:r w:rsidRPr="00046BC1">
              <w:rPr>
                <w:rFonts w:ascii="Times New Roman" w:eastAsia="Times New Roman" w:hAnsi="Times New Roman" w:cs="Times New Roman"/>
                <w:sz w:val="24"/>
                <w:szCs w:val="24"/>
                <w:u w:val="single"/>
              </w:rPr>
              <w:t> Воспитательная</w:t>
            </w:r>
            <w:r w:rsidRPr="00046BC1">
              <w:rPr>
                <w:rFonts w:ascii="Times New Roman" w:eastAsia="Times New Roman" w:hAnsi="Times New Roman" w:cs="Times New Roman"/>
                <w:sz w:val="24"/>
                <w:szCs w:val="24"/>
              </w:rPr>
              <w:t xml:space="preserve">: </w:t>
            </w:r>
          </w:p>
          <w:p w14:paraId="55A869D5" w14:textId="77777777" w:rsidR="00112A29" w:rsidRPr="00046BC1" w:rsidRDefault="00112A29" w:rsidP="00046BC1">
            <w:pPr>
              <w:pStyle w:val="ad"/>
              <w:numPr>
                <w:ilvl w:val="0"/>
                <w:numId w:val="8"/>
              </w:numPr>
              <w:rPr>
                <w:rFonts w:ascii="Times New Roman" w:hAnsi="Times New Roman"/>
                <w:sz w:val="24"/>
                <w:szCs w:val="24"/>
              </w:rPr>
            </w:pPr>
            <w:r w:rsidRPr="00046BC1">
              <w:rPr>
                <w:rFonts w:ascii="Times New Roman" w:hAnsi="Times New Roman"/>
                <w:sz w:val="24"/>
                <w:szCs w:val="24"/>
              </w:rPr>
              <w:t xml:space="preserve">формировать и развивать учебно-организационные умения и навыки (коллективная деятельность,             </w:t>
            </w:r>
          </w:p>
          <w:p w14:paraId="38F1003F" w14:textId="77777777" w:rsidR="00112A29" w:rsidRPr="00046BC1" w:rsidRDefault="00112A29" w:rsidP="00046BC1">
            <w:pPr>
              <w:rPr>
                <w:rFonts w:ascii="Times New Roman" w:hAnsi="Times New Roman" w:cs="Times New Roman"/>
                <w:sz w:val="24"/>
                <w:szCs w:val="24"/>
              </w:rPr>
            </w:pPr>
            <w:r w:rsidRPr="00046BC1">
              <w:rPr>
                <w:rFonts w:ascii="Times New Roman" w:hAnsi="Times New Roman" w:cs="Times New Roman"/>
                <w:sz w:val="24"/>
                <w:szCs w:val="24"/>
              </w:rPr>
              <w:t xml:space="preserve">                         самостоятельная работа, самоконтроль) </w:t>
            </w:r>
          </w:p>
          <w:p w14:paraId="10A351FF" w14:textId="77777777" w:rsidR="000B7710" w:rsidRPr="00046BC1" w:rsidRDefault="00112A29" w:rsidP="00046BC1">
            <w:pPr>
              <w:pStyle w:val="ad"/>
              <w:numPr>
                <w:ilvl w:val="0"/>
                <w:numId w:val="8"/>
              </w:numPr>
              <w:rPr>
                <w:rFonts w:ascii="Times New Roman" w:hAnsi="Times New Roman"/>
                <w:color w:val="FF0000"/>
                <w:sz w:val="24"/>
                <w:szCs w:val="24"/>
              </w:rPr>
            </w:pPr>
            <w:r w:rsidRPr="00046BC1">
              <w:rPr>
                <w:rFonts w:ascii="Times New Roman" w:hAnsi="Times New Roman"/>
                <w:sz w:val="24"/>
                <w:szCs w:val="24"/>
              </w:rPr>
              <w:t>развивать способность к рефлексии, как важнейшей составляющей умения учиться.</w:t>
            </w:r>
          </w:p>
        </w:tc>
      </w:tr>
      <w:tr w:rsidR="00112A29" w:rsidRPr="00046BC1" w14:paraId="22941520" w14:textId="77777777" w:rsidTr="00046BC1">
        <w:trPr>
          <w:trHeight w:val="409"/>
        </w:trPr>
        <w:tc>
          <w:tcPr>
            <w:tcW w:w="1982" w:type="dxa"/>
            <w:vMerge w:val="restart"/>
            <w:hideMark/>
          </w:tcPr>
          <w:p w14:paraId="1FA9AA4F"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Планируемый результат</w:t>
            </w:r>
          </w:p>
        </w:tc>
        <w:tc>
          <w:tcPr>
            <w:tcW w:w="4110" w:type="dxa"/>
            <w:gridSpan w:val="2"/>
            <w:hideMark/>
          </w:tcPr>
          <w:p w14:paraId="4AF764E7"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Предметные умения</w:t>
            </w:r>
          </w:p>
        </w:tc>
        <w:tc>
          <w:tcPr>
            <w:tcW w:w="8333" w:type="dxa"/>
            <w:hideMark/>
          </w:tcPr>
          <w:p w14:paraId="0FE6C158"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УУД</w:t>
            </w:r>
          </w:p>
        </w:tc>
      </w:tr>
      <w:tr w:rsidR="00112A29" w:rsidRPr="00046BC1" w14:paraId="091555DA" w14:textId="77777777" w:rsidTr="00046BC1">
        <w:trPr>
          <w:trHeight w:val="3250"/>
        </w:trPr>
        <w:tc>
          <w:tcPr>
            <w:tcW w:w="0" w:type="auto"/>
            <w:vMerge/>
            <w:hideMark/>
          </w:tcPr>
          <w:p w14:paraId="25FB4365" w14:textId="77777777" w:rsidR="00112A29" w:rsidRPr="00046BC1" w:rsidRDefault="00112A29" w:rsidP="00046BC1">
            <w:pPr>
              <w:rPr>
                <w:rFonts w:ascii="Times New Roman" w:eastAsia="Times New Roman" w:hAnsi="Times New Roman" w:cs="Times New Roman"/>
                <w:color w:val="333333"/>
                <w:sz w:val="24"/>
                <w:szCs w:val="24"/>
              </w:rPr>
            </w:pPr>
          </w:p>
        </w:tc>
        <w:tc>
          <w:tcPr>
            <w:tcW w:w="4110" w:type="dxa"/>
            <w:gridSpan w:val="2"/>
            <w:hideMark/>
          </w:tcPr>
          <w:p w14:paraId="33553A35" w14:textId="77777777" w:rsidR="008B51D1" w:rsidRPr="00046BC1" w:rsidRDefault="002C0F70" w:rsidP="00046BC1">
            <w:pPr>
              <w:rPr>
                <w:rStyle w:val="a3"/>
                <w:rFonts w:ascii="Times New Roman" w:hAnsi="Times New Roman" w:cs="Times New Roman"/>
                <w:i w:val="0"/>
                <w:iCs w:val="0"/>
                <w:sz w:val="24"/>
                <w:szCs w:val="24"/>
              </w:rPr>
            </w:pPr>
            <w:r w:rsidRPr="00046BC1">
              <w:rPr>
                <w:rFonts w:ascii="Times New Roman" w:eastAsia="Times New Roman" w:hAnsi="Times New Roman" w:cs="Times New Roman"/>
                <w:i/>
                <w:color w:val="333333"/>
                <w:sz w:val="24"/>
                <w:szCs w:val="24"/>
              </w:rPr>
              <w:t xml:space="preserve"> </w:t>
            </w:r>
            <w:r w:rsidRPr="00046BC1">
              <w:rPr>
                <w:rStyle w:val="a3"/>
                <w:rFonts w:ascii="Times New Roman" w:hAnsi="Times New Roman" w:cs="Times New Roman"/>
                <w:i w:val="0"/>
                <w:iCs w:val="0"/>
                <w:sz w:val="24"/>
                <w:szCs w:val="24"/>
              </w:rPr>
              <w:t>науча</w:t>
            </w:r>
            <w:r w:rsidR="008B51D1" w:rsidRPr="00046BC1">
              <w:rPr>
                <w:rStyle w:val="a3"/>
                <w:rFonts w:ascii="Times New Roman" w:hAnsi="Times New Roman" w:cs="Times New Roman"/>
                <w:i w:val="0"/>
                <w:iCs w:val="0"/>
                <w:sz w:val="24"/>
                <w:szCs w:val="24"/>
              </w:rPr>
              <w:t>тся формулировать тему;</w:t>
            </w:r>
          </w:p>
          <w:p w14:paraId="67A6C5CA" w14:textId="77777777" w:rsidR="008B51D1" w:rsidRPr="00046BC1" w:rsidRDefault="002C0F70" w:rsidP="00046BC1">
            <w:pPr>
              <w:pStyle w:val="a5"/>
              <w:spacing w:after="0"/>
              <w:jc w:val="both"/>
              <w:rPr>
                <w:rStyle w:val="a3"/>
                <w:i w:val="0"/>
                <w:iCs w:val="0"/>
              </w:rPr>
            </w:pPr>
            <w:r w:rsidRPr="00046BC1">
              <w:rPr>
                <w:rStyle w:val="a3"/>
                <w:i w:val="0"/>
                <w:iCs w:val="0"/>
              </w:rPr>
              <w:t>выделя</w:t>
            </w:r>
            <w:r w:rsidR="008B51D1" w:rsidRPr="00046BC1">
              <w:rPr>
                <w:rStyle w:val="a3"/>
                <w:i w:val="0"/>
                <w:iCs w:val="0"/>
              </w:rPr>
              <w:t>ть и наз</w:t>
            </w:r>
            <w:r w:rsidRPr="00046BC1">
              <w:rPr>
                <w:rStyle w:val="a3"/>
                <w:i w:val="0"/>
                <w:iCs w:val="0"/>
              </w:rPr>
              <w:t>ы</w:t>
            </w:r>
            <w:r w:rsidR="008B51D1" w:rsidRPr="00046BC1">
              <w:rPr>
                <w:rStyle w:val="a3"/>
                <w:i w:val="0"/>
                <w:iCs w:val="0"/>
              </w:rPr>
              <w:t>вать основные причины исчезновения животных;</w:t>
            </w:r>
          </w:p>
          <w:p w14:paraId="03FEBB9D" w14:textId="77777777" w:rsidR="008B51D1" w:rsidRPr="00046BC1" w:rsidRDefault="008B51D1" w:rsidP="00046BC1">
            <w:pPr>
              <w:pStyle w:val="a5"/>
              <w:spacing w:after="0"/>
              <w:jc w:val="both"/>
              <w:rPr>
                <w:rStyle w:val="a3"/>
                <w:i w:val="0"/>
                <w:iCs w:val="0"/>
              </w:rPr>
            </w:pPr>
            <w:r w:rsidRPr="00046BC1">
              <w:rPr>
                <w:rStyle w:val="a3"/>
                <w:i w:val="0"/>
                <w:iCs w:val="0"/>
              </w:rPr>
              <w:t>научиться высказывать свою точку зрения, аргументировать;</w:t>
            </w:r>
          </w:p>
          <w:p w14:paraId="5E7038B8" w14:textId="77777777" w:rsidR="008B51D1" w:rsidRPr="00046BC1" w:rsidRDefault="008B51D1" w:rsidP="00046BC1">
            <w:pPr>
              <w:pStyle w:val="a5"/>
              <w:spacing w:after="0"/>
              <w:jc w:val="both"/>
              <w:rPr>
                <w:rStyle w:val="a3"/>
                <w:i w:val="0"/>
                <w:iCs w:val="0"/>
              </w:rPr>
            </w:pPr>
            <w:r w:rsidRPr="00046BC1">
              <w:rPr>
                <w:rStyle w:val="a3"/>
                <w:i w:val="0"/>
                <w:iCs w:val="0"/>
              </w:rPr>
              <w:t>задавать вопросы;</w:t>
            </w:r>
          </w:p>
          <w:p w14:paraId="123CDE03" w14:textId="77777777" w:rsidR="008B51D1" w:rsidRPr="00046BC1" w:rsidRDefault="002C0F70" w:rsidP="00046BC1">
            <w:pPr>
              <w:pStyle w:val="a5"/>
              <w:spacing w:after="0"/>
              <w:jc w:val="both"/>
              <w:rPr>
                <w:rStyle w:val="a3"/>
                <w:i w:val="0"/>
                <w:iCs w:val="0"/>
              </w:rPr>
            </w:pPr>
            <w:r w:rsidRPr="00046BC1">
              <w:rPr>
                <w:rStyle w:val="a3"/>
                <w:i w:val="0"/>
                <w:iCs w:val="0"/>
              </w:rPr>
              <w:t>научат</w:t>
            </w:r>
            <w:r w:rsidR="008B51D1" w:rsidRPr="00046BC1">
              <w:rPr>
                <w:rStyle w:val="a3"/>
                <w:i w:val="0"/>
                <w:iCs w:val="0"/>
              </w:rPr>
              <w:t>ся переводить информацию из одного формата в другой (составлять кластер);</w:t>
            </w:r>
          </w:p>
          <w:p w14:paraId="441DD389" w14:textId="77777777" w:rsidR="008B51D1" w:rsidRPr="00046BC1" w:rsidRDefault="002C0F70" w:rsidP="00046BC1">
            <w:pPr>
              <w:pStyle w:val="a5"/>
              <w:spacing w:after="0"/>
              <w:jc w:val="both"/>
              <w:rPr>
                <w:rStyle w:val="a3"/>
                <w:i w:val="0"/>
                <w:iCs w:val="0"/>
              </w:rPr>
            </w:pPr>
            <w:r w:rsidRPr="00046BC1">
              <w:rPr>
                <w:rStyle w:val="a3"/>
                <w:i w:val="0"/>
                <w:iCs w:val="0"/>
              </w:rPr>
              <w:t xml:space="preserve">научатся </w:t>
            </w:r>
            <w:r w:rsidR="008B51D1" w:rsidRPr="00046BC1">
              <w:rPr>
                <w:rStyle w:val="a3"/>
                <w:i w:val="0"/>
                <w:iCs w:val="0"/>
              </w:rPr>
              <w:t>понимать смысл услышанного и увиденного;</w:t>
            </w:r>
          </w:p>
          <w:p w14:paraId="4748FC52" w14:textId="77777777" w:rsidR="008B51D1" w:rsidRPr="00046BC1" w:rsidRDefault="002C0F70" w:rsidP="00046BC1">
            <w:pPr>
              <w:pStyle w:val="a5"/>
              <w:spacing w:after="0"/>
              <w:jc w:val="both"/>
              <w:rPr>
                <w:rStyle w:val="a3"/>
                <w:i w:val="0"/>
                <w:iCs w:val="0"/>
              </w:rPr>
            </w:pPr>
            <w:r w:rsidRPr="00046BC1">
              <w:rPr>
                <w:rStyle w:val="a3"/>
                <w:i w:val="0"/>
                <w:iCs w:val="0"/>
              </w:rPr>
              <w:t>научат</w:t>
            </w:r>
            <w:r w:rsidR="008B51D1" w:rsidRPr="00046BC1">
              <w:rPr>
                <w:rStyle w:val="a3"/>
                <w:i w:val="0"/>
                <w:iCs w:val="0"/>
              </w:rPr>
              <w:t xml:space="preserve">ся устанавливать коммуникацию, занимать позицию по </w:t>
            </w:r>
            <w:r w:rsidR="008B51D1" w:rsidRPr="00046BC1">
              <w:rPr>
                <w:rStyle w:val="a3"/>
                <w:i w:val="0"/>
                <w:iCs w:val="0"/>
              </w:rPr>
              <w:lastRenderedPageBreak/>
              <w:t>обсуждаемому вопросу;</w:t>
            </w:r>
          </w:p>
          <w:p w14:paraId="5604AF8D" w14:textId="77777777" w:rsidR="008B51D1" w:rsidRPr="00046BC1" w:rsidRDefault="008B51D1" w:rsidP="00046BC1">
            <w:pPr>
              <w:pStyle w:val="a5"/>
              <w:spacing w:after="0"/>
              <w:jc w:val="both"/>
              <w:rPr>
                <w:rStyle w:val="a3"/>
                <w:i w:val="0"/>
                <w:iCs w:val="0"/>
              </w:rPr>
            </w:pPr>
            <w:r w:rsidRPr="00046BC1">
              <w:rPr>
                <w:rStyle w:val="a3"/>
                <w:i w:val="0"/>
                <w:iCs w:val="0"/>
              </w:rPr>
              <w:t>признавать право на несогласие;</w:t>
            </w:r>
          </w:p>
          <w:p w14:paraId="0CCFA54B" w14:textId="77777777" w:rsidR="008B51D1" w:rsidRPr="00046BC1" w:rsidRDefault="008B51D1" w:rsidP="00046BC1">
            <w:pPr>
              <w:pStyle w:val="a5"/>
              <w:spacing w:after="0"/>
              <w:jc w:val="both"/>
              <w:rPr>
                <w:rStyle w:val="a3"/>
                <w:i w:val="0"/>
                <w:iCs w:val="0"/>
              </w:rPr>
            </w:pPr>
            <w:r w:rsidRPr="00046BC1">
              <w:rPr>
                <w:rStyle w:val="a3"/>
                <w:i w:val="0"/>
                <w:iCs w:val="0"/>
              </w:rPr>
              <w:t>толерантно относиться к мнению других.</w:t>
            </w:r>
          </w:p>
          <w:p w14:paraId="1504E565" w14:textId="77777777" w:rsidR="002C0F70" w:rsidRPr="00046BC1" w:rsidRDefault="002C0F70" w:rsidP="00046BC1">
            <w:pPr>
              <w:pStyle w:val="a5"/>
              <w:spacing w:after="0"/>
              <w:jc w:val="both"/>
              <w:rPr>
                <w:rStyle w:val="a3"/>
                <w:i w:val="0"/>
                <w:iCs w:val="0"/>
              </w:rPr>
            </w:pPr>
          </w:p>
          <w:p w14:paraId="77E1218A" w14:textId="77777777" w:rsidR="002C0F70" w:rsidRPr="00046BC1" w:rsidRDefault="002C0F70" w:rsidP="00046BC1">
            <w:pPr>
              <w:pStyle w:val="a5"/>
              <w:spacing w:after="0"/>
              <w:jc w:val="both"/>
              <w:rPr>
                <w:rStyle w:val="a3"/>
                <w:i w:val="0"/>
                <w:iCs w:val="0"/>
              </w:rPr>
            </w:pPr>
          </w:p>
          <w:p w14:paraId="12D0A0C6" w14:textId="77777777" w:rsidR="002C0F70" w:rsidRPr="00046BC1" w:rsidRDefault="002C0F70" w:rsidP="00046BC1">
            <w:pPr>
              <w:pStyle w:val="a5"/>
              <w:spacing w:after="0"/>
              <w:jc w:val="both"/>
              <w:rPr>
                <w:rStyle w:val="a3"/>
                <w:i w:val="0"/>
                <w:iCs w:val="0"/>
              </w:rPr>
            </w:pPr>
          </w:p>
          <w:p w14:paraId="68B4864C"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7090FE8D"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05826B7A"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7761CB5C"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7DC3706B"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4DBCBD92"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5CC157E3"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0055951B"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6E45E706"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0ABCD68F"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097FD3BD"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07EABE73"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5398EB83"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2C8FE119"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26BB5420"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7B971382"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6DD451CB"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0552C46C"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53461775"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42FED47F"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452AE2AE"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1946FF2F"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53B87CF9"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p>
          <w:p w14:paraId="679F408F" w14:textId="77777777" w:rsidR="008B51D1" w:rsidRPr="00046BC1" w:rsidRDefault="008B51D1" w:rsidP="00046BC1">
            <w:pPr>
              <w:pStyle w:val="ab"/>
              <w:numPr>
                <w:ilvl w:val="0"/>
                <w:numId w:val="7"/>
              </w:numPr>
              <w:shd w:val="clear" w:color="auto" w:fill="FFFFFF"/>
              <w:spacing w:before="0" w:beforeAutospacing="0" w:after="0" w:afterAutospacing="0"/>
              <w:ind w:left="0"/>
              <w:rPr>
                <w:color w:val="000000"/>
              </w:rPr>
            </w:pPr>
          </w:p>
        </w:tc>
        <w:tc>
          <w:tcPr>
            <w:tcW w:w="8333" w:type="dxa"/>
            <w:hideMark/>
          </w:tcPr>
          <w:p w14:paraId="637CA190" w14:textId="77777777" w:rsidR="00112A29" w:rsidRPr="00046BC1" w:rsidRDefault="00112A29" w:rsidP="00046BC1">
            <w:pPr>
              <w:shd w:val="clear" w:color="auto" w:fill="FFFFFF"/>
              <w:rPr>
                <w:rFonts w:ascii="Times New Roman" w:hAnsi="Times New Roman" w:cs="Times New Roman"/>
                <w:color w:val="333333"/>
                <w:sz w:val="24"/>
                <w:szCs w:val="24"/>
              </w:rPr>
            </w:pPr>
            <w:r w:rsidRPr="00046BC1">
              <w:rPr>
                <w:rFonts w:ascii="Times New Roman" w:hAnsi="Times New Roman" w:cs="Times New Roman"/>
                <w:i/>
                <w:iCs/>
                <w:color w:val="333333"/>
                <w:sz w:val="24"/>
                <w:szCs w:val="24"/>
                <w:u w:val="single"/>
              </w:rPr>
              <w:lastRenderedPageBreak/>
              <w:t>Метапредметные УУД:</w:t>
            </w:r>
          </w:p>
          <w:p w14:paraId="3F4EF591" w14:textId="77777777" w:rsidR="002C0F70" w:rsidRPr="00046BC1" w:rsidRDefault="00112A29" w:rsidP="00046BC1">
            <w:pPr>
              <w:jc w:val="both"/>
              <w:rPr>
                <w:rFonts w:ascii="Times New Roman" w:eastAsia="Times New Roman" w:hAnsi="Times New Roman" w:cs="Times New Roman"/>
                <w:sz w:val="24"/>
                <w:szCs w:val="24"/>
              </w:rPr>
            </w:pPr>
            <w:r w:rsidRPr="00046BC1">
              <w:rPr>
                <w:rFonts w:ascii="Times New Roman" w:eastAsia="Times New Roman" w:hAnsi="Times New Roman" w:cs="Times New Roman"/>
                <w:color w:val="333333"/>
                <w:sz w:val="24"/>
                <w:szCs w:val="24"/>
                <w:u w:val="single"/>
              </w:rPr>
              <w:t>Личностные:</w:t>
            </w:r>
            <w:r w:rsidRPr="00046BC1">
              <w:rPr>
                <w:rFonts w:ascii="Times New Roman" w:eastAsia="Times New Roman" w:hAnsi="Times New Roman" w:cs="Times New Roman"/>
                <w:color w:val="333333"/>
                <w:sz w:val="24"/>
                <w:szCs w:val="24"/>
              </w:rPr>
              <w:t xml:space="preserve">  </w:t>
            </w:r>
            <w:r w:rsidR="002C0F70" w:rsidRPr="00046BC1">
              <w:rPr>
                <w:rFonts w:ascii="Times New Roman" w:eastAsia="Times New Roman" w:hAnsi="Times New Roman" w:cs="Times New Roman"/>
                <w:sz w:val="24"/>
                <w:szCs w:val="24"/>
              </w:rPr>
              <w:t>формировать установки учебно-познавательной мотивации и интереса к учению;</w:t>
            </w:r>
          </w:p>
          <w:p w14:paraId="532F96DD" w14:textId="77777777" w:rsidR="002C0F70" w:rsidRPr="00046BC1" w:rsidRDefault="002C0F70" w:rsidP="00046BC1">
            <w:pPr>
              <w:pStyle w:val="ab"/>
              <w:numPr>
                <w:ilvl w:val="0"/>
                <w:numId w:val="7"/>
              </w:numPr>
              <w:shd w:val="clear" w:color="auto" w:fill="FFFFFF"/>
              <w:spacing w:before="0" w:beforeAutospacing="0" w:after="0" w:afterAutospacing="0"/>
              <w:ind w:left="0"/>
              <w:rPr>
                <w:color w:val="000000"/>
              </w:rPr>
            </w:pPr>
            <w:r w:rsidRPr="00046BC1">
              <w:rPr>
                <w:color w:val="000000"/>
              </w:rPr>
              <w:t>формировать основы экологического сознания на основе признания ценности жизни во всех ее проявлениях и необходимости ответственного, бережного отношения к окружающей среде;</w:t>
            </w:r>
          </w:p>
          <w:p w14:paraId="63BB784C" w14:textId="77777777" w:rsidR="002C0F70" w:rsidRPr="00046BC1" w:rsidRDefault="00A06EB3" w:rsidP="00046BC1">
            <w:pPr>
              <w:jc w:val="both"/>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формирование ответственного отношения к учению, готовности к саморазвитию и самообразованию; формирование коммуникативной компетентности в общении и</w:t>
            </w:r>
            <w:r w:rsidR="002C0F70" w:rsidRPr="00046BC1">
              <w:rPr>
                <w:rFonts w:ascii="Times New Roman" w:eastAsia="Times New Roman" w:hAnsi="Times New Roman" w:cs="Times New Roman"/>
                <w:sz w:val="24"/>
                <w:szCs w:val="24"/>
              </w:rPr>
              <w:t xml:space="preserve"> сотрудничестве со сверстниками. </w:t>
            </w:r>
          </w:p>
          <w:p w14:paraId="2A02D78C" w14:textId="77777777" w:rsidR="002C0F70" w:rsidRPr="00046BC1" w:rsidRDefault="00A06EB3" w:rsidP="00046BC1">
            <w:pPr>
              <w:jc w:val="both"/>
              <w:rPr>
                <w:rFonts w:ascii="Times New Roman" w:eastAsia="Times New Roman" w:hAnsi="Times New Roman" w:cs="Times New Roman"/>
                <w:color w:val="333333"/>
                <w:sz w:val="24"/>
                <w:szCs w:val="24"/>
              </w:rPr>
            </w:pPr>
            <w:r w:rsidRPr="00046BC1">
              <w:rPr>
                <w:rFonts w:ascii="Times New Roman" w:eastAsia="Times New Roman" w:hAnsi="Times New Roman" w:cs="Times New Roman"/>
                <w:sz w:val="24"/>
                <w:szCs w:val="24"/>
              </w:rPr>
              <w:t xml:space="preserve"> </w:t>
            </w:r>
            <w:r w:rsidRPr="00046BC1">
              <w:rPr>
                <w:rFonts w:ascii="Times New Roman" w:eastAsia="Times New Roman" w:hAnsi="Times New Roman" w:cs="Times New Roman"/>
                <w:color w:val="333333"/>
                <w:sz w:val="24"/>
                <w:szCs w:val="24"/>
                <w:u w:val="single"/>
              </w:rPr>
              <w:t>Регулятивные:</w:t>
            </w:r>
            <w:r w:rsidRPr="00046BC1">
              <w:rPr>
                <w:rFonts w:ascii="Times New Roman" w:eastAsia="Times New Roman" w:hAnsi="Times New Roman" w:cs="Times New Roman"/>
                <w:color w:val="333333"/>
                <w:sz w:val="24"/>
                <w:szCs w:val="24"/>
              </w:rPr>
              <w:t xml:space="preserve">  </w:t>
            </w:r>
          </w:p>
          <w:p w14:paraId="4A13EAD4" w14:textId="77777777" w:rsidR="00A06EB3" w:rsidRPr="00046BC1" w:rsidRDefault="00A06EB3" w:rsidP="00046BC1">
            <w:pPr>
              <w:jc w:val="both"/>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осуществление регулятивных действий, самоконтроля, самооценки в процессе коммуникативной деятельности на иностранном языке; формирование умений самостоятельно контролировать свое время и управление им.</w:t>
            </w:r>
          </w:p>
          <w:p w14:paraId="7924A01A" w14:textId="77777777" w:rsidR="002C0F70" w:rsidRPr="00046BC1" w:rsidRDefault="00112A29" w:rsidP="00046BC1">
            <w:pPr>
              <w:pStyle w:val="ab"/>
              <w:numPr>
                <w:ilvl w:val="0"/>
                <w:numId w:val="7"/>
              </w:numPr>
              <w:shd w:val="clear" w:color="auto" w:fill="FFFFFF"/>
              <w:spacing w:before="0" w:beforeAutospacing="0" w:after="0" w:afterAutospacing="0"/>
              <w:ind w:left="0"/>
              <w:rPr>
                <w:color w:val="000000"/>
              </w:rPr>
            </w:pPr>
            <w:r w:rsidRPr="00046BC1">
              <w:rPr>
                <w:color w:val="333333"/>
                <w:u w:val="single"/>
              </w:rPr>
              <w:lastRenderedPageBreak/>
              <w:t>Познавательные:</w:t>
            </w:r>
            <w:r w:rsidRPr="00046BC1">
              <w:rPr>
                <w:color w:val="333333"/>
              </w:rPr>
              <w:t xml:space="preserve">  Уметь осознанно строить речевое высказывание, употребляя соответствующую лексику и грамматические структуры, формулировать ответы на вопросы учителя и одноклассников. </w:t>
            </w:r>
            <w:r w:rsidR="002C0F70" w:rsidRPr="00046BC1">
              <w:rPr>
                <w:color w:val="333333"/>
              </w:rPr>
              <w:t xml:space="preserve"> </w:t>
            </w:r>
            <w:r w:rsidR="002C0F70" w:rsidRPr="00046BC1">
              <w:rPr>
                <w:color w:val="000000"/>
              </w:rPr>
              <w:t>Уметь сопоставлять  и отбирать информацию, полученную из  различных источников.</w:t>
            </w:r>
          </w:p>
          <w:p w14:paraId="0D1F0487" w14:textId="77777777" w:rsidR="00112A29" w:rsidRPr="00046BC1" w:rsidRDefault="00112A29" w:rsidP="00046BC1">
            <w:pPr>
              <w:rPr>
                <w:rFonts w:ascii="Times New Roman" w:hAnsi="Times New Roman" w:cs="Times New Roman"/>
                <w:color w:val="333333"/>
                <w:sz w:val="24"/>
                <w:szCs w:val="24"/>
              </w:rPr>
            </w:pPr>
            <w:r w:rsidRPr="00046BC1">
              <w:rPr>
                <w:rFonts w:ascii="Times New Roman" w:eastAsia="Times New Roman" w:hAnsi="Times New Roman" w:cs="Times New Roman"/>
                <w:color w:val="333333"/>
                <w:sz w:val="24"/>
                <w:szCs w:val="24"/>
              </w:rPr>
              <w:t>Моделировать ситуации поведения в классе. О</w:t>
            </w:r>
            <w:r w:rsidRPr="00046BC1">
              <w:rPr>
                <w:rFonts w:ascii="Times New Roman" w:hAnsi="Times New Roman" w:cs="Times New Roman"/>
                <w:color w:val="333333"/>
                <w:sz w:val="24"/>
                <w:szCs w:val="24"/>
              </w:rPr>
              <w:t>пределять цель учебного задания; контролировать алгоритм работы с новым текстом; оценивать правильность его выполнения; обнаруживать и исправлять ошибки;  учиться самостоятельно создавать способы решения проблем поискового характера; владеть навыками самоанализа и самооценки.</w:t>
            </w:r>
          </w:p>
          <w:p w14:paraId="79FD64EA" w14:textId="77777777" w:rsidR="00A06EB3" w:rsidRPr="00046BC1" w:rsidRDefault="00112A29" w:rsidP="00046BC1">
            <w:pPr>
              <w:pStyle w:val="ab"/>
              <w:numPr>
                <w:ilvl w:val="0"/>
                <w:numId w:val="7"/>
              </w:numPr>
              <w:shd w:val="clear" w:color="auto" w:fill="FFFFFF"/>
              <w:spacing w:before="0" w:beforeAutospacing="0" w:after="0" w:afterAutospacing="0"/>
              <w:ind w:left="0"/>
              <w:rPr>
                <w:color w:val="000000"/>
              </w:rPr>
            </w:pPr>
            <w:r w:rsidRPr="00046BC1">
              <w:rPr>
                <w:color w:val="333333"/>
              </w:rPr>
              <w:t> </w:t>
            </w:r>
            <w:r w:rsidRPr="00046BC1">
              <w:rPr>
                <w:iCs/>
                <w:color w:val="333333"/>
                <w:u w:val="single"/>
              </w:rPr>
              <w:t>Коммуникативные:</w:t>
            </w:r>
            <w:r w:rsidRPr="00046BC1">
              <w:rPr>
                <w:i/>
                <w:iCs/>
                <w:color w:val="333333"/>
                <w:u w:val="single"/>
              </w:rPr>
              <w:t> </w:t>
            </w:r>
            <w:r w:rsidRPr="00046BC1">
              <w:rPr>
                <w:color w:val="333333"/>
              </w:rPr>
              <w:t xml:space="preserve"> учиться строить монологическое высказывание, используя опору;  находить необходимую информацию в тексте; воспринимать информацию на слух;  взаимодействовать с обучающимис</w:t>
            </w:r>
            <w:r w:rsidR="002C0F70" w:rsidRPr="00046BC1">
              <w:rPr>
                <w:color w:val="333333"/>
              </w:rPr>
              <w:t xml:space="preserve">я в решении поставленной задачи, </w:t>
            </w:r>
            <w:r w:rsidR="002C0F70" w:rsidRPr="00046BC1">
              <w:rPr>
                <w:color w:val="000000"/>
              </w:rPr>
              <w:t>уметь и быть готовым к осуществлению индивидуальной и совместной проектной работы; развивать критическое мышление.</w:t>
            </w:r>
          </w:p>
        </w:tc>
      </w:tr>
      <w:tr w:rsidR="00112A29" w:rsidRPr="00046BC1" w14:paraId="0646D66E" w14:textId="77777777" w:rsidTr="00046BC1">
        <w:trPr>
          <w:trHeight w:val="481"/>
        </w:trPr>
        <w:tc>
          <w:tcPr>
            <w:tcW w:w="14425" w:type="dxa"/>
            <w:gridSpan w:val="4"/>
            <w:hideMark/>
          </w:tcPr>
          <w:p w14:paraId="128B54F4"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lastRenderedPageBreak/>
              <w:t>Организация пространства</w:t>
            </w:r>
          </w:p>
        </w:tc>
      </w:tr>
      <w:tr w:rsidR="00112A29" w:rsidRPr="00046BC1" w14:paraId="0F6270AC" w14:textId="77777777" w:rsidTr="00046BC1">
        <w:trPr>
          <w:trHeight w:val="593"/>
        </w:trPr>
        <w:tc>
          <w:tcPr>
            <w:tcW w:w="3298" w:type="dxa"/>
            <w:gridSpan w:val="2"/>
            <w:hideMark/>
          </w:tcPr>
          <w:p w14:paraId="669CFFDE"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lastRenderedPageBreak/>
              <w:t>Межпредметные связи</w:t>
            </w:r>
          </w:p>
        </w:tc>
        <w:tc>
          <w:tcPr>
            <w:tcW w:w="2794" w:type="dxa"/>
            <w:hideMark/>
          </w:tcPr>
          <w:p w14:paraId="3010D38C"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Формы работы</w:t>
            </w:r>
          </w:p>
        </w:tc>
        <w:tc>
          <w:tcPr>
            <w:tcW w:w="8333" w:type="dxa"/>
            <w:hideMark/>
          </w:tcPr>
          <w:p w14:paraId="10906AEB"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Ресурсы</w:t>
            </w:r>
          </w:p>
        </w:tc>
      </w:tr>
      <w:tr w:rsidR="00112A29" w:rsidRPr="00046BC1" w14:paraId="60DD56A2" w14:textId="77777777" w:rsidTr="00046BC1">
        <w:trPr>
          <w:trHeight w:val="1517"/>
        </w:trPr>
        <w:tc>
          <w:tcPr>
            <w:tcW w:w="3298" w:type="dxa"/>
            <w:gridSpan w:val="2"/>
            <w:hideMark/>
          </w:tcPr>
          <w:p w14:paraId="4E892BE8" w14:textId="77777777" w:rsidR="00112A29" w:rsidRPr="00046BC1" w:rsidRDefault="001065B6"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Экология</w:t>
            </w:r>
            <w:r w:rsidR="00112A29" w:rsidRPr="00046BC1">
              <w:rPr>
                <w:rFonts w:ascii="Times New Roman" w:eastAsia="Times New Roman" w:hAnsi="Times New Roman" w:cs="Times New Roman"/>
                <w:color w:val="333333"/>
                <w:sz w:val="24"/>
                <w:szCs w:val="24"/>
              </w:rPr>
              <w:t xml:space="preserve">, литература, </w:t>
            </w:r>
            <w:r w:rsidRPr="00046BC1">
              <w:rPr>
                <w:rFonts w:ascii="Times New Roman" w:eastAsia="Times New Roman" w:hAnsi="Times New Roman" w:cs="Times New Roman"/>
                <w:color w:val="333333"/>
                <w:sz w:val="24"/>
                <w:szCs w:val="24"/>
              </w:rPr>
              <w:t>биология</w:t>
            </w:r>
            <w:r w:rsidR="00112A29" w:rsidRPr="00046BC1">
              <w:rPr>
                <w:rFonts w:ascii="Times New Roman" w:eastAsia="Times New Roman" w:hAnsi="Times New Roman" w:cs="Times New Roman"/>
                <w:color w:val="333333"/>
                <w:sz w:val="24"/>
                <w:szCs w:val="24"/>
              </w:rPr>
              <w:t>.</w:t>
            </w:r>
          </w:p>
          <w:p w14:paraId="7F6650AC"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2794" w:type="dxa"/>
            <w:hideMark/>
          </w:tcPr>
          <w:p w14:paraId="1331DE2F"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Фонетическая и речевая разминка (ответы на вопросы)</w:t>
            </w:r>
          </w:p>
          <w:p w14:paraId="7B2562C0" w14:textId="77777777" w:rsidR="00112A29" w:rsidRPr="00046BC1" w:rsidRDefault="00112A29"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Фронтальный опрос.</w:t>
            </w:r>
          </w:p>
          <w:p w14:paraId="644A49FF" w14:textId="77777777" w:rsidR="00112A29" w:rsidRPr="00046BC1" w:rsidRDefault="00112A29"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Работа в группах.</w:t>
            </w:r>
          </w:p>
          <w:p w14:paraId="1105AB5C"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sz w:val="24"/>
                <w:szCs w:val="24"/>
              </w:rPr>
              <w:t>Индивидуальная  работа.</w:t>
            </w:r>
          </w:p>
        </w:tc>
        <w:tc>
          <w:tcPr>
            <w:tcW w:w="8333" w:type="dxa"/>
            <w:hideMark/>
          </w:tcPr>
          <w:p w14:paraId="218B953B" w14:textId="77777777" w:rsidR="00112A29" w:rsidRPr="00046BC1" w:rsidRDefault="00112A29" w:rsidP="00046BC1">
            <w:pPr>
              <w:ind w:left="502"/>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-Учебник</w:t>
            </w:r>
          </w:p>
          <w:p w14:paraId="02E8C3BE" w14:textId="77777777" w:rsidR="00112A29" w:rsidRPr="00046BC1" w:rsidRDefault="00112A29" w:rsidP="00046BC1">
            <w:pPr>
              <w:ind w:left="502"/>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-Книга для учителя</w:t>
            </w:r>
          </w:p>
          <w:p w14:paraId="36A9F231" w14:textId="77777777" w:rsidR="00112A29" w:rsidRPr="00046BC1" w:rsidRDefault="00112A29" w:rsidP="00046BC1">
            <w:pPr>
              <w:ind w:left="502"/>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-Мультимедийная презентация</w:t>
            </w:r>
          </w:p>
          <w:p w14:paraId="30BD150D" w14:textId="77777777" w:rsidR="00112A29" w:rsidRPr="00046BC1" w:rsidRDefault="00112A29" w:rsidP="00046BC1">
            <w:pPr>
              <w:ind w:left="502"/>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Видео</w:t>
            </w:r>
          </w:p>
        </w:tc>
      </w:tr>
    </w:tbl>
    <w:p w14:paraId="2651668F" w14:textId="77777777" w:rsidR="00112A29" w:rsidRPr="00046BC1" w:rsidRDefault="00112A29" w:rsidP="00046BC1">
      <w:pPr>
        <w:shd w:val="clear" w:color="auto" w:fill="FFFFFF"/>
        <w:spacing w:after="0" w:line="240" w:lineRule="auto"/>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bl>
      <w:tblPr>
        <w:tblStyle w:val="aa"/>
        <w:tblW w:w="18465" w:type="dxa"/>
        <w:tblLayout w:type="fixed"/>
        <w:tblLook w:val="04A0" w:firstRow="1" w:lastRow="0" w:firstColumn="1" w:lastColumn="0" w:noHBand="0" w:noVBand="1"/>
      </w:tblPr>
      <w:tblGrid>
        <w:gridCol w:w="534"/>
        <w:gridCol w:w="1417"/>
        <w:gridCol w:w="5387"/>
        <w:gridCol w:w="3371"/>
        <w:gridCol w:w="172"/>
        <w:gridCol w:w="419"/>
        <w:gridCol w:w="3125"/>
        <w:gridCol w:w="4040"/>
      </w:tblGrid>
      <w:tr w:rsidR="00112A29" w:rsidRPr="00046BC1" w14:paraId="247429F3" w14:textId="77777777" w:rsidTr="00046BC1">
        <w:trPr>
          <w:gridAfter w:val="1"/>
          <w:wAfter w:w="4040" w:type="dxa"/>
          <w:trHeight w:val="474"/>
        </w:trPr>
        <w:tc>
          <w:tcPr>
            <w:tcW w:w="534" w:type="dxa"/>
            <w:hideMark/>
          </w:tcPr>
          <w:p w14:paraId="1BD85065" w14:textId="77777777" w:rsidR="00112A29" w:rsidRPr="00046BC1" w:rsidRDefault="00112A29" w:rsidP="00046BC1">
            <w:pPr>
              <w:ind w:left="108"/>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w:t>
            </w:r>
          </w:p>
        </w:tc>
        <w:tc>
          <w:tcPr>
            <w:tcW w:w="1417" w:type="dxa"/>
            <w:hideMark/>
          </w:tcPr>
          <w:p w14:paraId="5491015D" w14:textId="77777777" w:rsidR="00112A29" w:rsidRPr="00046BC1" w:rsidRDefault="00112A29" w:rsidP="00046BC1">
            <w:pPr>
              <w:ind w:left="108"/>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Этапы работы</w:t>
            </w:r>
          </w:p>
        </w:tc>
        <w:tc>
          <w:tcPr>
            <w:tcW w:w="12474" w:type="dxa"/>
            <w:gridSpan w:val="5"/>
            <w:hideMark/>
          </w:tcPr>
          <w:p w14:paraId="59EE4259"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Содержание этапа</w:t>
            </w:r>
          </w:p>
        </w:tc>
      </w:tr>
      <w:tr w:rsidR="00112A29" w:rsidRPr="00046BC1" w14:paraId="68948704" w14:textId="77777777" w:rsidTr="00046BC1">
        <w:trPr>
          <w:gridAfter w:val="1"/>
          <w:wAfter w:w="4040" w:type="dxa"/>
          <w:trHeight w:val="474"/>
        </w:trPr>
        <w:tc>
          <w:tcPr>
            <w:tcW w:w="534" w:type="dxa"/>
            <w:hideMark/>
          </w:tcPr>
          <w:p w14:paraId="177A0C0C"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1.</w:t>
            </w:r>
          </w:p>
        </w:tc>
        <w:tc>
          <w:tcPr>
            <w:tcW w:w="1417" w:type="dxa"/>
            <w:hideMark/>
          </w:tcPr>
          <w:p w14:paraId="402CE7C0"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 xml:space="preserve">Организационный этап </w:t>
            </w:r>
          </w:p>
        </w:tc>
        <w:tc>
          <w:tcPr>
            <w:tcW w:w="5387" w:type="dxa"/>
            <w:hideMark/>
          </w:tcPr>
          <w:p w14:paraId="15C37DDB"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Время</w:t>
            </w:r>
          </w:p>
        </w:tc>
        <w:tc>
          <w:tcPr>
            <w:tcW w:w="7087" w:type="dxa"/>
            <w:gridSpan w:val="4"/>
            <w:hideMark/>
          </w:tcPr>
          <w:p w14:paraId="07BFEA84"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Используемые ресурсы</w:t>
            </w:r>
          </w:p>
        </w:tc>
      </w:tr>
      <w:tr w:rsidR="00AB4084" w:rsidRPr="00046BC1" w14:paraId="1DA9DF97" w14:textId="77777777" w:rsidTr="00046BC1">
        <w:trPr>
          <w:gridAfter w:val="1"/>
          <w:wAfter w:w="4040" w:type="dxa"/>
          <w:trHeight w:val="474"/>
        </w:trPr>
        <w:tc>
          <w:tcPr>
            <w:tcW w:w="534" w:type="dxa"/>
            <w:vMerge w:val="restart"/>
            <w:hideMark/>
          </w:tcPr>
          <w:p w14:paraId="250CA615"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1417" w:type="dxa"/>
            <w:vMerge w:val="restart"/>
            <w:hideMark/>
          </w:tcPr>
          <w:p w14:paraId="714C303E"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Организационный момент </w:t>
            </w:r>
            <w:r w:rsidRPr="00046BC1">
              <w:rPr>
                <w:rFonts w:ascii="Times New Roman" w:eastAsia="Times New Roman" w:hAnsi="Times New Roman" w:cs="Times New Roman"/>
                <w:color w:val="333333"/>
                <w:sz w:val="24"/>
                <w:szCs w:val="24"/>
              </w:rPr>
              <w:t>(настрой на урок, мотивация к новым знаниям)</w:t>
            </w:r>
          </w:p>
          <w:p w14:paraId="12E3B8B5"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5387" w:type="dxa"/>
            <w:hideMark/>
          </w:tcPr>
          <w:p w14:paraId="4531A6BC"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xml:space="preserve">  2 минуты</w:t>
            </w:r>
          </w:p>
        </w:tc>
        <w:tc>
          <w:tcPr>
            <w:tcW w:w="7087" w:type="dxa"/>
            <w:gridSpan w:val="4"/>
            <w:hideMark/>
          </w:tcPr>
          <w:p w14:paraId="1CD64FDE" w14:textId="77777777" w:rsidR="00AB4084" w:rsidRPr="00046BC1" w:rsidRDefault="00AB4084" w:rsidP="00046BC1">
            <w:pPr>
              <w:ind w:left="502"/>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Мультимедийная презентация.</w:t>
            </w:r>
          </w:p>
          <w:p w14:paraId="64C2BBC2"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r>
      <w:tr w:rsidR="00AB4084" w:rsidRPr="00046BC1" w14:paraId="784F0BF5" w14:textId="77777777" w:rsidTr="00046BC1">
        <w:trPr>
          <w:gridAfter w:val="1"/>
          <w:wAfter w:w="4040" w:type="dxa"/>
          <w:trHeight w:val="474"/>
        </w:trPr>
        <w:tc>
          <w:tcPr>
            <w:tcW w:w="534" w:type="dxa"/>
            <w:vMerge/>
            <w:hideMark/>
          </w:tcPr>
          <w:p w14:paraId="18F35CBB"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hideMark/>
          </w:tcPr>
          <w:p w14:paraId="4B39203D" w14:textId="77777777" w:rsidR="00AB4084" w:rsidRPr="00046BC1" w:rsidRDefault="00AB4084" w:rsidP="00046BC1">
            <w:pPr>
              <w:jc w:val="center"/>
              <w:rPr>
                <w:rFonts w:ascii="Times New Roman" w:eastAsia="Times New Roman" w:hAnsi="Times New Roman" w:cs="Times New Roman"/>
                <w:color w:val="333333"/>
                <w:sz w:val="24"/>
                <w:szCs w:val="24"/>
              </w:rPr>
            </w:pPr>
          </w:p>
        </w:tc>
        <w:tc>
          <w:tcPr>
            <w:tcW w:w="5387" w:type="dxa"/>
            <w:hideMark/>
          </w:tcPr>
          <w:p w14:paraId="6996A7BD"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учителя</w:t>
            </w:r>
          </w:p>
        </w:tc>
        <w:tc>
          <w:tcPr>
            <w:tcW w:w="3371" w:type="dxa"/>
            <w:hideMark/>
          </w:tcPr>
          <w:p w14:paraId="53ADE6DC" w14:textId="77777777" w:rsidR="00AB4084" w:rsidRPr="00046BC1" w:rsidRDefault="00AB4084" w:rsidP="00046BC1">
            <w:pPr>
              <w:ind w:left="23"/>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обучающихся</w:t>
            </w:r>
          </w:p>
        </w:tc>
        <w:tc>
          <w:tcPr>
            <w:tcW w:w="3716" w:type="dxa"/>
            <w:gridSpan w:val="3"/>
            <w:hideMark/>
          </w:tcPr>
          <w:p w14:paraId="517E60A9"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УУД</w:t>
            </w:r>
          </w:p>
        </w:tc>
      </w:tr>
      <w:tr w:rsidR="00AB4084" w:rsidRPr="00046BC1" w14:paraId="2E7D6315" w14:textId="77777777" w:rsidTr="00046BC1">
        <w:trPr>
          <w:gridAfter w:val="1"/>
          <w:wAfter w:w="4040" w:type="dxa"/>
          <w:trHeight w:val="474"/>
        </w:trPr>
        <w:tc>
          <w:tcPr>
            <w:tcW w:w="534" w:type="dxa"/>
            <w:vMerge/>
            <w:hideMark/>
          </w:tcPr>
          <w:p w14:paraId="0B8AAAAC"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hideMark/>
          </w:tcPr>
          <w:p w14:paraId="61C234EA" w14:textId="77777777" w:rsidR="00AB4084" w:rsidRPr="00046BC1" w:rsidRDefault="00AB4084" w:rsidP="00046BC1">
            <w:pPr>
              <w:rPr>
                <w:rFonts w:ascii="Times New Roman" w:eastAsia="Times New Roman" w:hAnsi="Times New Roman" w:cs="Times New Roman"/>
                <w:color w:val="333333"/>
                <w:sz w:val="24"/>
                <w:szCs w:val="24"/>
              </w:rPr>
            </w:pPr>
          </w:p>
        </w:tc>
        <w:tc>
          <w:tcPr>
            <w:tcW w:w="5387" w:type="dxa"/>
            <w:hideMark/>
          </w:tcPr>
          <w:p w14:paraId="7274EA31"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u w:val="single"/>
              </w:rPr>
              <w:t>Цель</w:t>
            </w:r>
            <w:r w:rsidRPr="00046BC1">
              <w:rPr>
                <w:rFonts w:ascii="Times New Roman" w:eastAsia="Times New Roman" w:hAnsi="Times New Roman" w:cs="Times New Roman"/>
                <w:color w:val="333333"/>
                <w:sz w:val="24"/>
                <w:szCs w:val="24"/>
              </w:rPr>
              <w:t>– настроить на общение  на английском языке .</w:t>
            </w:r>
          </w:p>
          <w:p w14:paraId="0A495D4E" w14:textId="77777777" w:rsidR="00AB4084" w:rsidRPr="00046BC1" w:rsidRDefault="00AB4084" w:rsidP="00046BC1">
            <w:pPr>
              <w:rPr>
                <w:rFonts w:ascii="Times New Roman" w:eastAsia="Times New Roman" w:hAnsi="Times New Roman" w:cs="Times New Roman"/>
                <w:color w:val="FF0000"/>
                <w:sz w:val="24"/>
                <w:szCs w:val="24"/>
                <w:lang w:val="en-US"/>
              </w:rPr>
            </w:pPr>
            <w:r w:rsidRPr="00046BC1">
              <w:rPr>
                <w:rFonts w:ascii="Times New Roman" w:eastAsia="Times New Roman" w:hAnsi="Times New Roman" w:cs="Times New Roman"/>
                <w:color w:val="333333"/>
                <w:sz w:val="24"/>
                <w:szCs w:val="24"/>
              </w:rPr>
              <w:t>Приветствую</w:t>
            </w:r>
            <w:r w:rsidRPr="00046BC1">
              <w:rPr>
                <w:rFonts w:ascii="Times New Roman" w:eastAsia="Times New Roman" w:hAnsi="Times New Roman" w:cs="Times New Roman"/>
                <w:color w:val="333333"/>
                <w:sz w:val="24"/>
                <w:szCs w:val="24"/>
                <w:lang w:val="en-US"/>
              </w:rPr>
              <w:t xml:space="preserve"> </w:t>
            </w:r>
            <w:r w:rsidRPr="00046BC1">
              <w:rPr>
                <w:rFonts w:ascii="Times New Roman" w:eastAsia="Times New Roman" w:hAnsi="Times New Roman" w:cs="Times New Roman"/>
                <w:color w:val="333333"/>
                <w:sz w:val="24"/>
                <w:szCs w:val="24"/>
              </w:rPr>
              <w:t>учащихся</w:t>
            </w:r>
            <w:r w:rsidRPr="00046BC1">
              <w:rPr>
                <w:rFonts w:ascii="Times New Roman" w:eastAsia="Times New Roman" w:hAnsi="Times New Roman" w:cs="Times New Roman"/>
                <w:color w:val="333333"/>
                <w:sz w:val="24"/>
                <w:szCs w:val="24"/>
                <w:lang w:val="en-US"/>
              </w:rPr>
              <w:t xml:space="preserve">: </w:t>
            </w:r>
          </w:p>
          <w:p w14:paraId="3B8D246C" w14:textId="77777777" w:rsidR="00AB4084" w:rsidRPr="00046BC1" w:rsidRDefault="00AB4084" w:rsidP="00046BC1">
            <w:pPr>
              <w:rPr>
                <w:rFonts w:ascii="Times New Roman" w:hAnsi="Times New Roman" w:cs="Times New Roman"/>
                <w:sz w:val="24"/>
                <w:szCs w:val="24"/>
                <w:lang w:val="en-US"/>
              </w:rPr>
            </w:pPr>
            <w:r w:rsidRPr="00046BC1">
              <w:rPr>
                <w:rFonts w:ascii="Times New Roman" w:eastAsia="Times New Roman" w:hAnsi="Times New Roman" w:cs="Times New Roman"/>
                <w:color w:val="333333"/>
                <w:sz w:val="24"/>
                <w:szCs w:val="24"/>
                <w:lang w:val="en-US"/>
              </w:rPr>
              <w:t> </w:t>
            </w:r>
            <w:r w:rsidRPr="00046BC1">
              <w:rPr>
                <w:rFonts w:ascii="Times New Roman" w:hAnsi="Times New Roman" w:cs="Times New Roman"/>
                <w:sz w:val="24"/>
                <w:szCs w:val="24"/>
                <w:lang w:val="en-US"/>
              </w:rPr>
              <w:t>Good morning, children !</w:t>
            </w:r>
          </w:p>
          <w:p w14:paraId="30BB07B8" w14:textId="77777777" w:rsidR="00AB4084" w:rsidRPr="00046BC1" w:rsidRDefault="00AB4084" w:rsidP="00046BC1">
            <w:pPr>
              <w:shd w:val="clear" w:color="auto" w:fill="FFFFFF"/>
              <w:textAlignment w:val="baseline"/>
              <w:rPr>
                <w:rFonts w:ascii="Times New Roman" w:eastAsia="Times New Roman" w:hAnsi="Times New Roman" w:cs="Times New Roman"/>
                <w:color w:val="000000"/>
                <w:sz w:val="24"/>
                <w:szCs w:val="24"/>
              </w:rPr>
            </w:pPr>
            <w:r w:rsidRPr="00046BC1">
              <w:rPr>
                <w:rFonts w:ascii="Times New Roman" w:eastAsia="Times New Roman" w:hAnsi="Times New Roman" w:cs="Times New Roman"/>
                <w:color w:val="000000"/>
                <w:sz w:val="24"/>
                <w:szCs w:val="24"/>
                <w:lang w:val="en-US"/>
              </w:rPr>
              <w:t xml:space="preserve">Let`s start our lesson today. I`m very glad to see you. You may sit down, please.  How are you today? What date is it today? Is anybody absent today? What is the weather like today? Thank you. </w:t>
            </w:r>
          </w:p>
        </w:tc>
        <w:tc>
          <w:tcPr>
            <w:tcW w:w="3371" w:type="dxa"/>
            <w:hideMark/>
          </w:tcPr>
          <w:p w14:paraId="1223F86F"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u w:val="single"/>
              </w:rPr>
              <w:t>Цель</w:t>
            </w:r>
            <w:r w:rsidRPr="00046BC1">
              <w:rPr>
                <w:rFonts w:ascii="Times New Roman" w:eastAsia="Times New Roman" w:hAnsi="Times New Roman" w:cs="Times New Roman"/>
                <w:color w:val="333333"/>
                <w:sz w:val="24"/>
                <w:szCs w:val="24"/>
              </w:rPr>
              <w:t> - включиться в иноязычное общение, отреагировав на реплику учителя согласно коммуникативной задаче.</w:t>
            </w:r>
          </w:p>
          <w:p w14:paraId="08FE84F5"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Отвечают на реплики, приветствуют.</w:t>
            </w:r>
          </w:p>
        </w:tc>
        <w:tc>
          <w:tcPr>
            <w:tcW w:w="3716" w:type="dxa"/>
            <w:gridSpan w:val="3"/>
            <w:hideMark/>
          </w:tcPr>
          <w:p w14:paraId="273F5B2F"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Коммуникативные:</w:t>
            </w:r>
            <w:r w:rsidRPr="00046BC1">
              <w:rPr>
                <w:rFonts w:ascii="Times New Roman" w:eastAsia="Times New Roman" w:hAnsi="Times New Roman" w:cs="Times New Roman"/>
                <w:color w:val="333333"/>
                <w:sz w:val="24"/>
                <w:szCs w:val="24"/>
              </w:rPr>
              <w:t>   слушать, отвечать и реагировать на реплику адекватно речевой ситуации.</w:t>
            </w:r>
          </w:p>
          <w:p w14:paraId="4499EC0C"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Регулятивные: </w:t>
            </w:r>
            <w:r w:rsidRPr="00046BC1">
              <w:rPr>
                <w:rFonts w:ascii="Times New Roman" w:eastAsia="Times New Roman" w:hAnsi="Times New Roman" w:cs="Times New Roman"/>
                <w:color w:val="333333"/>
                <w:sz w:val="24"/>
                <w:szCs w:val="24"/>
              </w:rPr>
              <w:t>использовать речь для регуляции своего действия.</w:t>
            </w:r>
          </w:p>
          <w:p w14:paraId="60015742"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r>
      <w:tr w:rsidR="00112A29" w:rsidRPr="00046BC1" w14:paraId="1CEA59D2" w14:textId="77777777" w:rsidTr="00046BC1">
        <w:trPr>
          <w:gridAfter w:val="1"/>
          <w:wAfter w:w="4040" w:type="dxa"/>
          <w:trHeight w:val="474"/>
        </w:trPr>
        <w:tc>
          <w:tcPr>
            <w:tcW w:w="534" w:type="dxa"/>
            <w:vMerge w:val="restart"/>
            <w:hideMark/>
          </w:tcPr>
          <w:p w14:paraId="1B4EE9E2" w14:textId="77777777" w:rsidR="00112A29" w:rsidRPr="00046BC1" w:rsidRDefault="00112A29" w:rsidP="00046BC1">
            <w:pPr>
              <w:rPr>
                <w:rFonts w:ascii="Times New Roman" w:eastAsia="Times New Roman" w:hAnsi="Times New Roman" w:cs="Times New Roman"/>
                <w:b/>
                <w:color w:val="333333"/>
                <w:sz w:val="24"/>
                <w:szCs w:val="24"/>
              </w:rPr>
            </w:pPr>
            <w:r w:rsidRPr="00046BC1">
              <w:rPr>
                <w:rFonts w:ascii="Times New Roman" w:eastAsia="Times New Roman" w:hAnsi="Times New Roman" w:cs="Times New Roman"/>
                <w:color w:val="333333"/>
                <w:sz w:val="24"/>
                <w:szCs w:val="24"/>
              </w:rPr>
              <w:t> </w:t>
            </w:r>
            <w:r w:rsidR="00B12400" w:rsidRPr="00046BC1">
              <w:rPr>
                <w:rFonts w:ascii="Times New Roman" w:eastAsia="Times New Roman" w:hAnsi="Times New Roman" w:cs="Times New Roman"/>
                <w:b/>
                <w:color w:val="333333"/>
                <w:sz w:val="24"/>
                <w:szCs w:val="24"/>
              </w:rPr>
              <w:t>2</w:t>
            </w:r>
          </w:p>
        </w:tc>
        <w:tc>
          <w:tcPr>
            <w:tcW w:w="1417" w:type="dxa"/>
            <w:vMerge w:val="restart"/>
            <w:hideMark/>
          </w:tcPr>
          <w:p w14:paraId="3D6F40FE"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Фонетическая зарядка</w:t>
            </w:r>
          </w:p>
        </w:tc>
        <w:tc>
          <w:tcPr>
            <w:tcW w:w="5387" w:type="dxa"/>
            <w:hideMark/>
          </w:tcPr>
          <w:p w14:paraId="701D2B75" w14:textId="77777777" w:rsidR="00112A29" w:rsidRPr="00046BC1" w:rsidRDefault="00112A29" w:rsidP="00046BC1">
            <w:pPr>
              <w:rPr>
                <w:rFonts w:ascii="Times New Roman" w:eastAsia="Times New Roman" w:hAnsi="Times New Roman" w:cs="Times New Roman"/>
                <w:color w:val="333333"/>
                <w:sz w:val="24"/>
                <w:szCs w:val="24"/>
                <w:lang w:val="en-US"/>
              </w:rPr>
            </w:pPr>
            <w:r w:rsidRPr="00046BC1">
              <w:rPr>
                <w:rFonts w:ascii="Times New Roman" w:eastAsia="Times New Roman" w:hAnsi="Times New Roman" w:cs="Times New Roman"/>
                <w:color w:val="333333"/>
                <w:sz w:val="24"/>
                <w:szCs w:val="24"/>
                <w:lang w:val="en-US"/>
              </w:rPr>
              <w:t>2</w:t>
            </w:r>
            <w:r w:rsidRPr="00046BC1">
              <w:rPr>
                <w:rFonts w:ascii="Times New Roman" w:eastAsia="Times New Roman" w:hAnsi="Times New Roman" w:cs="Times New Roman"/>
                <w:color w:val="333333"/>
                <w:sz w:val="24"/>
                <w:szCs w:val="24"/>
              </w:rPr>
              <w:t xml:space="preserve"> минуты</w:t>
            </w:r>
          </w:p>
        </w:tc>
        <w:tc>
          <w:tcPr>
            <w:tcW w:w="3371" w:type="dxa"/>
            <w:hideMark/>
          </w:tcPr>
          <w:p w14:paraId="2A1929E1"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3716" w:type="dxa"/>
            <w:gridSpan w:val="3"/>
            <w:hideMark/>
          </w:tcPr>
          <w:p w14:paraId="226878AD"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r>
      <w:tr w:rsidR="00112A29" w:rsidRPr="00046BC1" w14:paraId="1CD63D23" w14:textId="77777777" w:rsidTr="00046BC1">
        <w:trPr>
          <w:gridAfter w:val="1"/>
          <w:wAfter w:w="4040" w:type="dxa"/>
          <w:trHeight w:val="474"/>
        </w:trPr>
        <w:tc>
          <w:tcPr>
            <w:tcW w:w="534" w:type="dxa"/>
            <w:vMerge/>
            <w:hideMark/>
          </w:tcPr>
          <w:p w14:paraId="65848003" w14:textId="77777777" w:rsidR="00112A29" w:rsidRPr="00046BC1" w:rsidRDefault="00112A29" w:rsidP="00046BC1">
            <w:pPr>
              <w:rPr>
                <w:rFonts w:ascii="Times New Roman" w:eastAsia="Times New Roman" w:hAnsi="Times New Roman" w:cs="Times New Roman"/>
                <w:color w:val="333333"/>
                <w:sz w:val="24"/>
                <w:szCs w:val="24"/>
              </w:rPr>
            </w:pPr>
          </w:p>
        </w:tc>
        <w:tc>
          <w:tcPr>
            <w:tcW w:w="1417" w:type="dxa"/>
            <w:vMerge/>
            <w:hideMark/>
          </w:tcPr>
          <w:p w14:paraId="272FF22C" w14:textId="77777777" w:rsidR="00112A29" w:rsidRPr="00046BC1" w:rsidRDefault="00112A29" w:rsidP="00046BC1">
            <w:pPr>
              <w:rPr>
                <w:rFonts w:ascii="Times New Roman" w:eastAsia="Times New Roman" w:hAnsi="Times New Roman" w:cs="Times New Roman"/>
                <w:color w:val="333333"/>
                <w:sz w:val="24"/>
                <w:szCs w:val="24"/>
              </w:rPr>
            </w:pPr>
          </w:p>
        </w:tc>
        <w:tc>
          <w:tcPr>
            <w:tcW w:w="5387" w:type="dxa"/>
            <w:hideMark/>
          </w:tcPr>
          <w:p w14:paraId="756A37DB"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учителя</w:t>
            </w:r>
          </w:p>
        </w:tc>
        <w:tc>
          <w:tcPr>
            <w:tcW w:w="3371" w:type="dxa"/>
            <w:hideMark/>
          </w:tcPr>
          <w:p w14:paraId="06EDBD68"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обучающихся</w:t>
            </w:r>
          </w:p>
        </w:tc>
        <w:tc>
          <w:tcPr>
            <w:tcW w:w="3716" w:type="dxa"/>
            <w:gridSpan w:val="3"/>
            <w:hideMark/>
          </w:tcPr>
          <w:p w14:paraId="6987E12C"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УУД</w:t>
            </w:r>
          </w:p>
        </w:tc>
      </w:tr>
      <w:tr w:rsidR="00112A29" w:rsidRPr="00046BC1" w14:paraId="3317E0ED" w14:textId="77777777" w:rsidTr="00046BC1">
        <w:trPr>
          <w:gridAfter w:val="1"/>
          <w:wAfter w:w="4040" w:type="dxa"/>
          <w:trHeight w:val="474"/>
        </w:trPr>
        <w:tc>
          <w:tcPr>
            <w:tcW w:w="534" w:type="dxa"/>
            <w:vMerge/>
            <w:hideMark/>
          </w:tcPr>
          <w:p w14:paraId="61F42D9F" w14:textId="77777777" w:rsidR="00112A29" w:rsidRPr="00046BC1" w:rsidRDefault="00112A29" w:rsidP="00046BC1">
            <w:pPr>
              <w:rPr>
                <w:rFonts w:ascii="Times New Roman" w:eastAsia="Times New Roman" w:hAnsi="Times New Roman" w:cs="Times New Roman"/>
                <w:color w:val="333333"/>
                <w:sz w:val="24"/>
                <w:szCs w:val="24"/>
              </w:rPr>
            </w:pPr>
          </w:p>
        </w:tc>
        <w:tc>
          <w:tcPr>
            <w:tcW w:w="1417" w:type="dxa"/>
            <w:vMerge/>
            <w:hideMark/>
          </w:tcPr>
          <w:p w14:paraId="6F8718A8" w14:textId="77777777" w:rsidR="00112A29" w:rsidRPr="00046BC1" w:rsidRDefault="00112A29" w:rsidP="00046BC1">
            <w:pPr>
              <w:rPr>
                <w:rFonts w:ascii="Times New Roman" w:eastAsia="Times New Roman" w:hAnsi="Times New Roman" w:cs="Times New Roman"/>
                <w:color w:val="333333"/>
                <w:sz w:val="24"/>
                <w:szCs w:val="24"/>
              </w:rPr>
            </w:pPr>
          </w:p>
        </w:tc>
        <w:tc>
          <w:tcPr>
            <w:tcW w:w="5387" w:type="dxa"/>
            <w:hideMark/>
          </w:tcPr>
          <w:p w14:paraId="2CC9D473"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u w:val="single"/>
              </w:rPr>
              <w:t>Цель</w:t>
            </w:r>
            <w:r w:rsidRPr="00046BC1">
              <w:rPr>
                <w:rFonts w:ascii="Times New Roman" w:eastAsia="Times New Roman" w:hAnsi="Times New Roman" w:cs="Times New Roman"/>
                <w:color w:val="333333"/>
                <w:sz w:val="24"/>
                <w:szCs w:val="24"/>
              </w:rPr>
              <w:t> - развивать произносительные навыки, настроить артикуляцию учащихся на английскую речь.</w:t>
            </w:r>
          </w:p>
          <w:p w14:paraId="55E81D83" w14:textId="77777777" w:rsidR="00112A29" w:rsidRPr="00046BC1" w:rsidRDefault="00112A29" w:rsidP="00046BC1">
            <w:pPr>
              <w:rPr>
                <w:rFonts w:ascii="Times New Roman" w:eastAsia="Times New Roman" w:hAnsi="Times New Roman" w:cs="Times New Roman"/>
                <w:color w:val="333333"/>
                <w:sz w:val="24"/>
                <w:szCs w:val="24"/>
                <w:lang w:val="en-US"/>
              </w:rPr>
            </w:pPr>
            <w:r w:rsidRPr="00046BC1">
              <w:rPr>
                <w:rFonts w:ascii="Times New Roman" w:eastAsia="Times New Roman" w:hAnsi="Times New Roman" w:cs="Times New Roman"/>
                <w:color w:val="333333"/>
                <w:sz w:val="24"/>
                <w:szCs w:val="24"/>
                <w:lang w:val="en-US"/>
              </w:rPr>
              <w:t>Let’s look at the screen, pronounce the sounds and read the words after me</w:t>
            </w:r>
            <w:r w:rsidR="002D49BF" w:rsidRPr="00046BC1">
              <w:rPr>
                <w:rFonts w:ascii="Times New Roman" w:eastAsia="Times New Roman" w:hAnsi="Times New Roman" w:cs="Times New Roman"/>
                <w:color w:val="333333"/>
                <w:sz w:val="24"/>
                <w:szCs w:val="24"/>
                <w:lang w:val="en-US"/>
              </w:rPr>
              <w:t>.</w:t>
            </w:r>
            <w:r w:rsidRPr="00046BC1">
              <w:rPr>
                <w:rFonts w:ascii="Times New Roman" w:eastAsia="Times New Roman" w:hAnsi="Times New Roman" w:cs="Times New Roman"/>
                <w:color w:val="333333"/>
                <w:sz w:val="24"/>
                <w:szCs w:val="24"/>
                <w:lang w:val="en-US"/>
              </w:rPr>
              <w:t xml:space="preserve"> </w:t>
            </w:r>
          </w:p>
          <w:p w14:paraId="44C10D58" w14:textId="77777777" w:rsidR="00FC306A" w:rsidRPr="00046BC1" w:rsidRDefault="00112A29"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sz w:val="24"/>
                <w:szCs w:val="24"/>
                <w:lang w:val="en-US"/>
              </w:rPr>
              <w:lastRenderedPageBreak/>
              <w:t> </w:t>
            </w:r>
            <w:r w:rsidR="00FC306A" w:rsidRPr="00046BC1">
              <w:rPr>
                <w:rFonts w:ascii="Times New Roman" w:eastAsia="Times New Roman" w:hAnsi="Times New Roman" w:cs="Times New Roman"/>
                <w:bCs/>
                <w:sz w:val="24"/>
                <w:szCs w:val="24"/>
                <w:lang w:val="en-US"/>
              </w:rPr>
              <w:t>[</w:t>
            </w:r>
            <w:r w:rsidR="00FC306A" w:rsidRPr="00046BC1">
              <w:rPr>
                <w:rFonts w:ascii="Times New Roman" w:eastAsia="Times New Roman" w:hAnsi="Times New Roman" w:cs="Times New Roman"/>
                <w:bCs/>
                <w:sz w:val="24"/>
                <w:szCs w:val="24"/>
              </w:rPr>
              <w:t>ᴂ</w:t>
            </w:r>
            <w:r w:rsidR="00FC306A" w:rsidRPr="00046BC1">
              <w:rPr>
                <w:rFonts w:ascii="Times New Roman" w:eastAsia="Times New Roman" w:hAnsi="Times New Roman" w:cs="Times New Roman"/>
                <w:bCs/>
                <w:sz w:val="24"/>
                <w:szCs w:val="24"/>
                <w:lang w:val="en-US"/>
              </w:rPr>
              <w:t>] – glad, bad, sad, happy, carrot, apple</w:t>
            </w:r>
            <w:r w:rsidR="00CD2903" w:rsidRPr="00046BC1">
              <w:rPr>
                <w:rFonts w:ascii="Times New Roman" w:eastAsia="Times New Roman" w:hAnsi="Times New Roman" w:cs="Times New Roman"/>
                <w:bCs/>
                <w:sz w:val="24"/>
                <w:szCs w:val="24"/>
                <w:lang w:val="en-US"/>
              </w:rPr>
              <w:t xml:space="preserve">, </w:t>
            </w:r>
            <w:r w:rsidR="00CD2903" w:rsidRPr="00046BC1">
              <w:rPr>
                <w:rFonts w:ascii="Times New Roman" w:eastAsia="Times New Roman" w:hAnsi="Times New Roman" w:cs="Times New Roman"/>
                <w:color w:val="000000"/>
                <w:sz w:val="24"/>
                <w:szCs w:val="24"/>
                <w:lang w:val="en-US"/>
              </w:rPr>
              <w:t>dangerous, balance</w:t>
            </w:r>
          </w:p>
          <w:p w14:paraId="3D29D23E" w14:textId="77777777" w:rsidR="00112A29" w:rsidRPr="00046BC1" w:rsidRDefault="00FC306A"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bCs/>
                <w:color w:val="FF0000"/>
                <w:sz w:val="24"/>
                <w:szCs w:val="24"/>
                <w:lang w:val="en-US"/>
              </w:rPr>
              <w:t xml:space="preserve"> </w:t>
            </w:r>
            <w:r w:rsidRPr="00046BC1">
              <w:rPr>
                <w:rFonts w:ascii="Times New Roman" w:eastAsia="Times New Roman" w:hAnsi="Times New Roman" w:cs="Times New Roman"/>
                <w:bCs/>
                <w:sz w:val="24"/>
                <w:szCs w:val="24"/>
                <w:lang w:val="en-US"/>
              </w:rPr>
              <w:t>[</w:t>
            </w:r>
            <w:r w:rsidRPr="00046BC1">
              <w:rPr>
                <w:rFonts w:ascii="Times New Roman" w:hAnsi="Times New Roman" w:cs="Times New Roman"/>
                <w:sz w:val="24"/>
                <w:szCs w:val="24"/>
                <w:shd w:val="clear" w:color="auto" w:fill="FFFFFF"/>
              </w:rPr>
              <w:t>θ</w:t>
            </w:r>
            <w:r w:rsidR="00112A29" w:rsidRPr="00046BC1">
              <w:rPr>
                <w:rFonts w:ascii="Times New Roman" w:eastAsia="Times New Roman" w:hAnsi="Times New Roman" w:cs="Times New Roman"/>
                <w:bCs/>
                <w:sz w:val="24"/>
                <w:szCs w:val="24"/>
                <w:lang w:val="en-US"/>
              </w:rPr>
              <w:t xml:space="preserve">] </w:t>
            </w:r>
            <w:r w:rsidRPr="00046BC1">
              <w:rPr>
                <w:rFonts w:ascii="Times New Roman" w:eastAsia="Times New Roman" w:hAnsi="Times New Roman" w:cs="Times New Roman"/>
                <w:bCs/>
                <w:sz w:val="24"/>
                <w:szCs w:val="24"/>
                <w:lang w:val="en-US"/>
              </w:rPr>
              <w:t>– thanks, everything, three, anything, through, bath, theatre</w:t>
            </w:r>
          </w:p>
          <w:p w14:paraId="0873763C" w14:textId="77777777" w:rsidR="00112A29" w:rsidRPr="00046BC1" w:rsidRDefault="00112A29"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bCs/>
                <w:sz w:val="24"/>
                <w:szCs w:val="24"/>
                <w:lang w:val="en-US"/>
              </w:rPr>
              <w:t>[</w:t>
            </w:r>
            <w:r w:rsidR="00FC306A" w:rsidRPr="00046BC1">
              <w:rPr>
                <w:rFonts w:ascii="Times New Roman" w:hAnsi="Times New Roman" w:cs="Times New Roman"/>
                <w:sz w:val="24"/>
                <w:szCs w:val="24"/>
                <w:shd w:val="clear" w:color="auto" w:fill="FFFFFF"/>
                <w:lang w:val="en-US"/>
              </w:rPr>
              <w:t>ð</w:t>
            </w:r>
            <w:r w:rsidRPr="00046BC1">
              <w:rPr>
                <w:rFonts w:ascii="Times New Roman" w:eastAsia="Times New Roman" w:hAnsi="Times New Roman" w:cs="Times New Roman"/>
                <w:bCs/>
                <w:sz w:val="24"/>
                <w:szCs w:val="24"/>
                <w:lang w:val="en-US"/>
              </w:rPr>
              <w:t xml:space="preserve">] </w:t>
            </w:r>
            <w:r w:rsidR="00FC306A" w:rsidRPr="00046BC1">
              <w:rPr>
                <w:rFonts w:ascii="Times New Roman" w:eastAsia="Times New Roman" w:hAnsi="Times New Roman" w:cs="Times New Roman"/>
                <w:bCs/>
                <w:sz w:val="24"/>
                <w:szCs w:val="24"/>
                <w:lang w:val="en-US"/>
              </w:rPr>
              <w:t>– that, this, there, then, weather, other, brother</w:t>
            </w:r>
          </w:p>
          <w:p w14:paraId="508B89E1" w14:textId="77777777" w:rsidR="002D49BF" w:rsidRPr="00046BC1" w:rsidRDefault="002D49BF"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sz w:val="24"/>
                <w:szCs w:val="24"/>
                <w:lang w:val="en-US"/>
              </w:rPr>
              <w:t>Will you read the words to yourself?</w:t>
            </w:r>
          </w:p>
          <w:p w14:paraId="14354B6A" w14:textId="77777777" w:rsidR="00112A29" w:rsidRPr="00046BC1" w:rsidRDefault="002D49BF"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sz w:val="24"/>
                <w:szCs w:val="24"/>
                <w:lang w:val="en-US"/>
              </w:rPr>
              <w:t xml:space="preserve">Now  read </w:t>
            </w:r>
            <w:r w:rsidR="00112A29" w:rsidRPr="00046BC1">
              <w:rPr>
                <w:rFonts w:ascii="Times New Roman" w:eastAsia="Times New Roman" w:hAnsi="Times New Roman" w:cs="Times New Roman"/>
                <w:sz w:val="24"/>
                <w:szCs w:val="24"/>
                <w:lang w:val="en-US"/>
              </w:rPr>
              <w:t xml:space="preserve">them </w:t>
            </w:r>
            <w:r w:rsidRPr="00046BC1">
              <w:rPr>
                <w:rFonts w:ascii="Times New Roman" w:eastAsia="Times New Roman" w:hAnsi="Times New Roman" w:cs="Times New Roman"/>
                <w:sz w:val="24"/>
                <w:szCs w:val="24"/>
                <w:lang w:val="en-US"/>
              </w:rPr>
              <w:t>loudly</w:t>
            </w:r>
            <w:r w:rsidR="00112A29" w:rsidRPr="00046BC1">
              <w:rPr>
                <w:rFonts w:ascii="Times New Roman" w:eastAsia="Times New Roman" w:hAnsi="Times New Roman" w:cs="Times New Roman"/>
                <w:sz w:val="24"/>
                <w:szCs w:val="24"/>
                <w:lang w:val="en-US"/>
              </w:rPr>
              <w:t>.</w:t>
            </w:r>
          </w:p>
          <w:p w14:paraId="5B9AF0B5" w14:textId="77777777" w:rsidR="00CD2903" w:rsidRPr="00046BC1" w:rsidRDefault="00CD2903" w:rsidP="00046BC1">
            <w:pPr>
              <w:shd w:val="clear" w:color="auto" w:fill="FFFFFF"/>
              <w:jc w:val="both"/>
              <w:rPr>
                <w:rFonts w:ascii="Times New Roman" w:eastAsia="Times New Roman" w:hAnsi="Times New Roman" w:cs="Times New Roman"/>
                <w:color w:val="000000"/>
                <w:sz w:val="24"/>
                <w:szCs w:val="24"/>
                <w:lang w:val="en-US"/>
              </w:rPr>
            </w:pPr>
            <w:r w:rsidRPr="00046BC1">
              <w:rPr>
                <w:rFonts w:ascii="Times New Roman" w:eastAsia="Times New Roman" w:hAnsi="Times New Roman" w:cs="Times New Roman"/>
                <w:color w:val="000000"/>
                <w:sz w:val="24"/>
                <w:szCs w:val="24"/>
                <w:lang w:val="en-US"/>
              </w:rPr>
              <w:t>disappearing skin /ı/</w:t>
            </w:r>
          </w:p>
          <w:p w14:paraId="6211295E" w14:textId="77777777" w:rsidR="00CD2903" w:rsidRPr="00046BC1" w:rsidRDefault="00CD2903" w:rsidP="00046BC1">
            <w:pPr>
              <w:shd w:val="clear" w:color="auto" w:fill="FFFFFF"/>
              <w:jc w:val="both"/>
              <w:rPr>
                <w:rFonts w:ascii="Times New Roman" w:eastAsia="Times New Roman" w:hAnsi="Times New Roman" w:cs="Times New Roman"/>
                <w:color w:val="000000"/>
                <w:sz w:val="24"/>
                <w:szCs w:val="24"/>
                <w:lang w:val="en-US"/>
              </w:rPr>
            </w:pPr>
            <w:r w:rsidRPr="00046BC1">
              <w:rPr>
                <w:rFonts w:ascii="Times New Roman" w:eastAsia="Times New Roman" w:hAnsi="Times New Roman" w:cs="Times New Roman"/>
                <w:color w:val="000000"/>
                <w:sz w:val="24"/>
                <w:szCs w:val="24"/>
                <w:lang w:val="en-US"/>
              </w:rPr>
              <w:t>wild wise /aı/</w:t>
            </w:r>
          </w:p>
          <w:p w14:paraId="476CDE47" w14:textId="77777777" w:rsidR="00CD2903" w:rsidRPr="00046BC1" w:rsidRDefault="00CD2903" w:rsidP="00046BC1">
            <w:pPr>
              <w:shd w:val="clear" w:color="auto" w:fill="FFFFFF"/>
              <w:jc w:val="both"/>
              <w:rPr>
                <w:rFonts w:ascii="Times New Roman" w:eastAsia="Times New Roman" w:hAnsi="Times New Roman" w:cs="Times New Roman"/>
                <w:color w:val="000000"/>
                <w:sz w:val="24"/>
                <w:szCs w:val="24"/>
                <w:lang w:val="en-US"/>
              </w:rPr>
            </w:pPr>
            <w:r w:rsidRPr="00046BC1">
              <w:rPr>
                <w:rFonts w:ascii="Times New Roman" w:eastAsia="Times New Roman" w:hAnsi="Times New Roman" w:cs="Times New Roman"/>
                <w:color w:val="000000"/>
                <w:sz w:val="24"/>
                <w:szCs w:val="24"/>
                <w:lang w:val="en-US"/>
              </w:rPr>
              <w:t>hunter /ʌ/</w:t>
            </w:r>
          </w:p>
          <w:p w14:paraId="36982F8C" w14:textId="77777777" w:rsidR="00CD2903" w:rsidRPr="00046BC1" w:rsidRDefault="00CD2903" w:rsidP="00046BC1">
            <w:pPr>
              <w:shd w:val="clear" w:color="auto" w:fill="FFFFFF"/>
              <w:jc w:val="both"/>
              <w:rPr>
                <w:rFonts w:ascii="Times New Roman" w:eastAsia="Times New Roman" w:hAnsi="Times New Roman" w:cs="Times New Roman"/>
                <w:color w:val="000000"/>
                <w:sz w:val="24"/>
                <w:szCs w:val="24"/>
              </w:rPr>
            </w:pPr>
            <w:r w:rsidRPr="00046BC1">
              <w:rPr>
                <w:rFonts w:ascii="Times New Roman" w:eastAsia="Times New Roman" w:hAnsi="Times New Roman" w:cs="Times New Roman"/>
                <w:color w:val="000000"/>
                <w:sz w:val="24"/>
                <w:szCs w:val="24"/>
              </w:rPr>
              <w:t>Earth /ə:/</w:t>
            </w:r>
          </w:p>
          <w:p w14:paraId="0764DAF7" w14:textId="77777777" w:rsidR="00CD2903" w:rsidRPr="00046BC1" w:rsidRDefault="00CD2903" w:rsidP="00046BC1">
            <w:pPr>
              <w:rPr>
                <w:rFonts w:ascii="Times New Roman" w:eastAsia="Times New Roman" w:hAnsi="Times New Roman" w:cs="Times New Roman"/>
                <w:sz w:val="24"/>
                <w:szCs w:val="24"/>
              </w:rPr>
            </w:pPr>
          </w:p>
        </w:tc>
        <w:tc>
          <w:tcPr>
            <w:tcW w:w="3371" w:type="dxa"/>
            <w:hideMark/>
          </w:tcPr>
          <w:p w14:paraId="4330E5AF"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u w:val="single"/>
              </w:rPr>
              <w:lastRenderedPageBreak/>
              <w:t>Цель</w:t>
            </w:r>
            <w:r w:rsidRPr="00046BC1">
              <w:rPr>
                <w:rFonts w:ascii="Times New Roman" w:eastAsia="Times New Roman" w:hAnsi="Times New Roman" w:cs="Times New Roman"/>
                <w:color w:val="333333"/>
                <w:sz w:val="24"/>
                <w:szCs w:val="24"/>
              </w:rPr>
              <w:t> - лексически и грамматически правильно оформить ответы, стараясь воспроизводить английскую артикуляцию</w:t>
            </w:r>
          </w:p>
          <w:p w14:paraId="45E84E01"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lastRenderedPageBreak/>
              <w:t>Учащиеся хором читают слова вслед за учителем, чтобы понять правильность чтения сложных слов.</w:t>
            </w:r>
          </w:p>
          <w:p w14:paraId="7C05579F"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Ч</w:t>
            </w:r>
            <w:r w:rsidR="00CD2903" w:rsidRPr="00046BC1">
              <w:rPr>
                <w:rFonts w:ascii="Times New Roman" w:eastAsia="Times New Roman" w:hAnsi="Times New Roman" w:cs="Times New Roman"/>
                <w:color w:val="333333"/>
                <w:sz w:val="24"/>
                <w:szCs w:val="24"/>
              </w:rPr>
              <w:t>итают слова сами хором.</w:t>
            </w:r>
          </w:p>
        </w:tc>
        <w:tc>
          <w:tcPr>
            <w:tcW w:w="3716" w:type="dxa"/>
            <w:gridSpan w:val="3"/>
            <w:hideMark/>
          </w:tcPr>
          <w:p w14:paraId="73FF781A"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lastRenderedPageBreak/>
              <w:t>  </w:t>
            </w:r>
            <w:r w:rsidRPr="00046BC1">
              <w:rPr>
                <w:rFonts w:ascii="Times New Roman" w:eastAsia="Times New Roman" w:hAnsi="Times New Roman" w:cs="Times New Roman"/>
                <w:b/>
                <w:bCs/>
                <w:color w:val="333333"/>
                <w:sz w:val="24"/>
                <w:szCs w:val="24"/>
              </w:rPr>
              <w:t>Регулятивные:  </w:t>
            </w:r>
            <w:r w:rsidRPr="00046BC1">
              <w:rPr>
                <w:rFonts w:ascii="Times New Roman" w:eastAsia="Times New Roman" w:hAnsi="Times New Roman" w:cs="Times New Roman"/>
                <w:color w:val="333333"/>
                <w:sz w:val="24"/>
                <w:szCs w:val="24"/>
              </w:rPr>
              <w:t xml:space="preserve">осуществлять самоконтроль правильности лексической и грамматической речи. </w:t>
            </w:r>
          </w:p>
          <w:p w14:paraId="2AAF7BB3"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Личностные:</w:t>
            </w:r>
            <w:r w:rsidRPr="00046BC1">
              <w:rPr>
                <w:rFonts w:ascii="Times New Roman" w:eastAsia="Times New Roman" w:hAnsi="Times New Roman" w:cs="Times New Roman"/>
                <w:color w:val="333333"/>
                <w:sz w:val="24"/>
                <w:szCs w:val="24"/>
              </w:rPr>
              <w:t xml:space="preserve"> формировать </w:t>
            </w:r>
            <w:r w:rsidRPr="00046BC1">
              <w:rPr>
                <w:rFonts w:ascii="Times New Roman" w:eastAsia="Times New Roman" w:hAnsi="Times New Roman" w:cs="Times New Roman"/>
                <w:color w:val="333333"/>
                <w:sz w:val="24"/>
                <w:szCs w:val="24"/>
              </w:rPr>
              <w:lastRenderedPageBreak/>
              <w:t>этические  чувства - доброжелательность и эмоционально-нравственную отзывчивость.</w:t>
            </w:r>
          </w:p>
          <w:p w14:paraId="29295E6A"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Познавательные:</w:t>
            </w:r>
            <w:r w:rsidRPr="00046BC1">
              <w:rPr>
                <w:rFonts w:ascii="Times New Roman" w:eastAsia="Times New Roman" w:hAnsi="Times New Roman" w:cs="Times New Roman"/>
                <w:color w:val="333333"/>
                <w:sz w:val="24"/>
                <w:szCs w:val="24"/>
              </w:rPr>
              <w:t> Извлекать необходимую информацию из прослушанного.</w:t>
            </w:r>
          </w:p>
        </w:tc>
      </w:tr>
      <w:tr w:rsidR="00B12400" w:rsidRPr="00046BC1" w14:paraId="60172850" w14:textId="77777777" w:rsidTr="00046BC1">
        <w:trPr>
          <w:gridAfter w:val="1"/>
          <w:wAfter w:w="4040" w:type="dxa"/>
          <w:trHeight w:val="474"/>
        </w:trPr>
        <w:tc>
          <w:tcPr>
            <w:tcW w:w="534" w:type="dxa"/>
            <w:vMerge w:val="restart"/>
            <w:hideMark/>
          </w:tcPr>
          <w:p w14:paraId="361CA476"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3.</w:t>
            </w:r>
          </w:p>
          <w:p w14:paraId="03DE1DD6"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1417" w:type="dxa"/>
            <w:vMerge w:val="restart"/>
            <w:hideMark/>
          </w:tcPr>
          <w:p w14:paraId="7B2B3B7C"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Этап целеполагания</w:t>
            </w:r>
          </w:p>
          <w:p w14:paraId="4495EC59"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Целеполагание    и мотивация</w:t>
            </w:r>
          </w:p>
          <w:p w14:paraId="4698E62D"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5387" w:type="dxa"/>
            <w:hideMark/>
          </w:tcPr>
          <w:p w14:paraId="72C33000"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Время</w:t>
            </w:r>
          </w:p>
        </w:tc>
        <w:tc>
          <w:tcPr>
            <w:tcW w:w="7087" w:type="dxa"/>
            <w:gridSpan w:val="4"/>
            <w:hideMark/>
          </w:tcPr>
          <w:p w14:paraId="4515602B"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Используемые  ресурсы</w:t>
            </w:r>
          </w:p>
        </w:tc>
      </w:tr>
      <w:tr w:rsidR="00B12400" w:rsidRPr="00046BC1" w14:paraId="646D4911" w14:textId="77777777" w:rsidTr="00046BC1">
        <w:trPr>
          <w:gridAfter w:val="1"/>
          <w:wAfter w:w="4040" w:type="dxa"/>
          <w:trHeight w:val="474"/>
        </w:trPr>
        <w:tc>
          <w:tcPr>
            <w:tcW w:w="534" w:type="dxa"/>
            <w:vMerge/>
            <w:hideMark/>
          </w:tcPr>
          <w:p w14:paraId="737264F8" w14:textId="77777777" w:rsidR="00B12400" w:rsidRPr="00046BC1" w:rsidRDefault="00B12400" w:rsidP="00046BC1">
            <w:pPr>
              <w:rPr>
                <w:rFonts w:ascii="Times New Roman" w:eastAsia="Times New Roman" w:hAnsi="Times New Roman" w:cs="Times New Roman"/>
                <w:color w:val="333333"/>
                <w:sz w:val="24"/>
                <w:szCs w:val="24"/>
              </w:rPr>
            </w:pPr>
          </w:p>
        </w:tc>
        <w:tc>
          <w:tcPr>
            <w:tcW w:w="1417" w:type="dxa"/>
            <w:vMerge/>
            <w:hideMark/>
          </w:tcPr>
          <w:p w14:paraId="06986B1E" w14:textId="77777777" w:rsidR="00B12400" w:rsidRPr="00046BC1" w:rsidRDefault="00B12400" w:rsidP="00046BC1">
            <w:pPr>
              <w:rPr>
                <w:rFonts w:ascii="Times New Roman" w:eastAsia="Times New Roman" w:hAnsi="Times New Roman" w:cs="Times New Roman"/>
                <w:color w:val="333333"/>
                <w:sz w:val="24"/>
                <w:szCs w:val="24"/>
              </w:rPr>
            </w:pPr>
          </w:p>
        </w:tc>
        <w:tc>
          <w:tcPr>
            <w:tcW w:w="5387" w:type="dxa"/>
            <w:hideMark/>
          </w:tcPr>
          <w:p w14:paraId="20521C77"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2 минуты</w:t>
            </w:r>
          </w:p>
        </w:tc>
        <w:tc>
          <w:tcPr>
            <w:tcW w:w="7087" w:type="dxa"/>
            <w:gridSpan w:val="4"/>
            <w:hideMark/>
          </w:tcPr>
          <w:p w14:paraId="091ACE69" w14:textId="77777777" w:rsidR="00B12400" w:rsidRPr="00046BC1" w:rsidRDefault="00B12400" w:rsidP="00046BC1">
            <w:pPr>
              <w:ind w:left="502"/>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Видео </w:t>
            </w:r>
          </w:p>
        </w:tc>
      </w:tr>
      <w:tr w:rsidR="00B12400" w:rsidRPr="00046BC1" w14:paraId="40658BE1" w14:textId="77777777" w:rsidTr="00046BC1">
        <w:trPr>
          <w:gridAfter w:val="1"/>
          <w:wAfter w:w="4040" w:type="dxa"/>
          <w:trHeight w:val="474"/>
        </w:trPr>
        <w:tc>
          <w:tcPr>
            <w:tcW w:w="534" w:type="dxa"/>
            <w:vMerge/>
            <w:hideMark/>
          </w:tcPr>
          <w:p w14:paraId="4F98F07C" w14:textId="77777777" w:rsidR="00B12400" w:rsidRPr="00046BC1" w:rsidRDefault="00B12400" w:rsidP="00046BC1">
            <w:pPr>
              <w:rPr>
                <w:rFonts w:ascii="Times New Roman" w:eastAsia="Times New Roman" w:hAnsi="Times New Roman" w:cs="Times New Roman"/>
                <w:color w:val="333333"/>
                <w:sz w:val="24"/>
                <w:szCs w:val="24"/>
              </w:rPr>
            </w:pPr>
          </w:p>
        </w:tc>
        <w:tc>
          <w:tcPr>
            <w:tcW w:w="1417" w:type="dxa"/>
            <w:vMerge/>
            <w:hideMark/>
          </w:tcPr>
          <w:p w14:paraId="394EA0AF" w14:textId="77777777" w:rsidR="00B12400" w:rsidRPr="00046BC1" w:rsidRDefault="00B12400" w:rsidP="00046BC1">
            <w:pPr>
              <w:rPr>
                <w:rFonts w:ascii="Times New Roman" w:eastAsia="Times New Roman" w:hAnsi="Times New Roman" w:cs="Times New Roman"/>
                <w:color w:val="333333"/>
                <w:sz w:val="24"/>
                <w:szCs w:val="24"/>
              </w:rPr>
            </w:pPr>
          </w:p>
        </w:tc>
        <w:tc>
          <w:tcPr>
            <w:tcW w:w="5387" w:type="dxa"/>
            <w:hideMark/>
          </w:tcPr>
          <w:p w14:paraId="18773909"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учителя</w:t>
            </w:r>
          </w:p>
        </w:tc>
        <w:tc>
          <w:tcPr>
            <w:tcW w:w="3543" w:type="dxa"/>
            <w:gridSpan w:val="2"/>
            <w:hideMark/>
          </w:tcPr>
          <w:p w14:paraId="30D3D17B"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обучающихся</w:t>
            </w:r>
          </w:p>
        </w:tc>
        <w:tc>
          <w:tcPr>
            <w:tcW w:w="3544" w:type="dxa"/>
            <w:gridSpan w:val="2"/>
            <w:hideMark/>
          </w:tcPr>
          <w:p w14:paraId="491832E6"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УУД</w:t>
            </w:r>
          </w:p>
        </w:tc>
      </w:tr>
      <w:tr w:rsidR="00B12400" w:rsidRPr="00046BC1" w14:paraId="69292742" w14:textId="77777777" w:rsidTr="00046BC1">
        <w:trPr>
          <w:gridAfter w:val="1"/>
          <w:wAfter w:w="4040" w:type="dxa"/>
          <w:trHeight w:val="1396"/>
        </w:trPr>
        <w:tc>
          <w:tcPr>
            <w:tcW w:w="534" w:type="dxa"/>
            <w:vMerge/>
            <w:hideMark/>
          </w:tcPr>
          <w:p w14:paraId="12B406EA" w14:textId="77777777" w:rsidR="00B12400" w:rsidRPr="00046BC1" w:rsidRDefault="00B12400" w:rsidP="00046BC1">
            <w:pPr>
              <w:rPr>
                <w:rFonts w:ascii="Times New Roman" w:eastAsia="Times New Roman" w:hAnsi="Times New Roman" w:cs="Times New Roman"/>
                <w:color w:val="333333"/>
                <w:sz w:val="24"/>
                <w:szCs w:val="24"/>
              </w:rPr>
            </w:pPr>
          </w:p>
        </w:tc>
        <w:tc>
          <w:tcPr>
            <w:tcW w:w="1417" w:type="dxa"/>
            <w:vMerge/>
            <w:hideMark/>
          </w:tcPr>
          <w:p w14:paraId="1F7A001F" w14:textId="77777777" w:rsidR="00B12400" w:rsidRPr="00046BC1" w:rsidRDefault="00B12400" w:rsidP="00046BC1">
            <w:pPr>
              <w:rPr>
                <w:rFonts w:ascii="Times New Roman" w:eastAsia="Times New Roman" w:hAnsi="Times New Roman" w:cs="Times New Roman"/>
                <w:color w:val="333333"/>
                <w:sz w:val="24"/>
                <w:szCs w:val="24"/>
              </w:rPr>
            </w:pPr>
          </w:p>
        </w:tc>
        <w:tc>
          <w:tcPr>
            <w:tcW w:w="5387" w:type="dxa"/>
            <w:hideMark/>
          </w:tcPr>
          <w:p w14:paraId="2663792F"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bCs/>
                <w:sz w:val="24"/>
                <w:szCs w:val="24"/>
                <w:u w:val="single"/>
              </w:rPr>
              <w:t>Цель</w:t>
            </w:r>
            <w:r w:rsidRPr="00046BC1">
              <w:rPr>
                <w:rFonts w:ascii="Times New Roman" w:eastAsia="Times New Roman" w:hAnsi="Times New Roman" w:cs="Times New Roman"/>
                <w:sz w:val="24"/>
                <w:szCs w:val="24"/>
              </w:rPr>
              <w:t>- поставить познавательную задачу</w:t>
            </w:r>
          </w:p>
          <w:p w14:paraId="512CC455"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bCs/>
                <w:sz w:val="24"/>
                <w:szCs w:val="24"/>
              </w:rPr>
              <w:t>Прием «мозговой штурм»</w:t>
            </w:r>
          </w:p>
          <w:p w14:paraId="3D74DCED" w14:textId="77777777" w:rsidR="00B12400" w:rsidRPr="00046BC1" w:rsidRDefault="00B12400" w:rsidP="00046BC1">
            <w:pPr>
              <w:pStyle w:val="a5"/>
              <w:spacing w:after="0"/>
              <w:jc w:val="both"/>
              <w:rPr>
                <w:lang w:val="en-US"/>
              </w:rPr>
            </w:pPr>
            <w:r w:rsidRPr="00046BC1">
              <w:rPr>
                <w:rStyle w:val="a4"/>
                <w:lang w:val="en-US"/>
              </w:rPr>
              <w:t>T</w:t>
            </w:r>
            <w:r w:rsidRPr="00046BC1">
              <w:rPr>
                <w:lang w:val="en-US"/>
              </w:rPr>
              <w:t xml:space="preserve"> - Look at the screne. Watch the video. Could you think a little bit and tell me what we shall speak about  today? </w:t>
            </w:r>
          </w:p>
          <w:p w14:paraId="474C4717"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Демонстрирует видео . Приложение 1. </w:t>
            </w:r>
          </w:p>
          <w:p w14:paraId="545012C6" w14:textId="77777777" w:rsidR="00B12400" w:rsidRPr="00046BC1" w:rsidRDefault="00B12400" w:rsidP="00046BC1">
            <w:pPr>
              <w:pStyle w:val="a5"/>
              <w:spacing w:after="0"/>
              <w:jc w:val="both"/>
            </w:pPr>
          </w:p>
          <w:p w14:paraId="1EED1278" w14:textId="77777777" w:rsidR="00B12400" w:rsidRPr="00046BC1" w:rsidRDefault="00B12400" w:rsidP="00046BC1">
            <w:pPr>
              <w:pStyle w:val="a5"/>
              <w:spacing w:after="0"/>
              <w:jc w:val="both"/>
              <w:rPr>
                <w:rStyle w:val="a3"/>
                <w:i w:val="0"/>
                <w:iCs w:val="0"/>
                <w:lang w:val="en-US"/>
              </w:rPr>
            </w:pPr>
            <w:r w:rsidRPr="00046BC1">
              <w:rPr>
                <w:rStyle w:val="a3"/>
                <w:b/>
                <w:bCs/>
                <w:i w:val="0"/>
                <w:iCs w:val="0"/>
                <w:lang w:val="en-US"/>
              </w:rPr>
              <w:t>T</w:t>
            </w:r>
            <w:r w:rsidRPr="00046BC1">
              <w:rPr>
                <w:rStyle w:val="a3"/>
                <w:b/>
                <w:bCs/>
                <w:i w:val="0"/>
                <w:iCs w:val="0"/>
              </w:rPr>
              <w:t xml:space="preserve"> – </w:t>
            </w:r>
            <w:r w:rsidRPr="00046BC1">
              <w:rPr>
                <w:rStyle w:val="a3"/>
                <w:i w:val="0"/>
                <w:iCs w:val="0"/>
                <w:lang w:val="en-US"/>
              </w:rPr>
              <w:t>Well</w:t>
            </w:r>
            <w:r w:rsidRPr="00046BC1">
              <w:rPr>
                <w:rStyle w:val="a3"/>
                <w:i w:val="0"/>
                <w:iCs w:val="0"/>
              </w:rPr>
              <w:t xml:space="preserve">, </w:t>
            </w:r>
            <w:r w:rsidRPr="00046BC1">
              <w:rPr>
                <w:rStyle w:val="a3"/>
                <w:i w:val="0"/>
                <w:iCs w:val="0"/>
                <w:lang w:val="en-US"/>
              </w:rPr>
              <w:t>you</w:t>
            </w:r>
            <w:r w:rsidRPr="00046BC1">
              <w:rPr>
                <w:rStyle w:val="a3"/>
                <w:i w:val="0"/>
                <w:iCs w:val="0"/>
              </w:rPr>
              <w:t xml:space="preserve"> </w:t>
            </w:r>
            <w:r w:rsidRPr="00046BC1">
              <w:rPr>
                <w:rStyle w:val="a3"/>
                <w:i w:val="0"/>
                <w:iCs w:val="0"/>
                <w:lang w:val="en-US"/>
              </w:rPr>
              <w:t>are</w:t>
            </w:r>
            <w:r w:rsidRPr="00046BC1">
              <w:rPr>
                <w:rStyle w:val="a3"/>
                <w:i w:val="0"/>
                <w:iCs w:val="0"/>
              </w:rPr>
              <w:t xml:space="preserve"> </w:t>
            </w:r>
            <w:r w:rsidRPr="00046BC1">
              <w:rPr>
                <w:rStyle w:val="a3"/>
                <w:i w:val="0"/>
                <w:iCs w:val="0"/>
                <w:lang w:val="en-US"/>
              </w:rPr>
              <w:t>right</w:t>
            </w:r>
            <w:r w:rsidRPr="00046BC1">
              <w:rPr>
                <w:rStyle w:val="a3"/>
                <w:i w:val="0"/>
                <w:iCs w:val="0"/>
              </w:rPr>
              <w:t xml:space="preserve">. </w:t>
            </w:r>
            <w:r w:rsidRPr="00046BC1">
              <w:rPr>
                <w:rStyle w:val="a3"/>
                <w:i w:val="0"/>
                <w:iCs w:val="0"/>
                <w:lang w:val="en-US"/>
              </w:rPr>
              <w:t>The theme of our lesson is “Animals in danger”</w:t>
            </w:r>
          </w:p>
          <w:p w14:paraId="07EA4596" w14:textId="77777777" w:rsidR="00B12400" w:rsidRPr="00046BC1" w:rsidRDefault="00B12400"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sz w:val="24"/>
                <w:szCs w:val="24"/>
              </w:rPr>
              <w:t>Задает</w:t>
            </w:r>
            <w:r w:rsidRPr="00046BC1">
              <w:rPr>
                <w:rFonts w:ascii="Times New Roman" w:eastAsia="Times New Roman" w:hAnsi="Times New Roman" w:cs="Times New Roman"/>
                <w:sz w:val="24"/>
                <w:szCs w:val="24"/>
                <w:lang w:val="en-US"/>
              </w:rPr>
              <w:t xml:space="preserve"> </w:t>
            </w:r>
            <w:r w:rsidRPr="00046BC1">
              <w:rPr>
                <w:rFonts w:ascii="Times New Roman" w:eastAsia="Times New Roman" w:hAnsi="Times New Roman" w:cs="Times New Roman"/>
                <w:sz w:val="24"/>
                <w:szCs w:val="24"/>
              </w:rPr>
              <w:t>вопросы</w:t>
            </w:r>
            <w:r w:rsidRPr="00046BC1">
              <w:rPr>
                <w:rFonts w:ascii="Times New Roman" w:eastAsia="Times New Roman" w:hAnsi="Times New Roman" w:cs="Times New Roman"/>
                <w:sz w:val="24"/>
                <w:szCs w:val="24"/>
                <w:lang w:val="en-US"/>
              </w:rPr>
              <w:t>.</w:t>
            </w:r>
          </w:p>
          <w:p w14:paraId="417C439D" w14:textId="77777777" w:rsidR="00B12400" w:rsidRPr="00046BC1" w:rsidRDefault="00B12400"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sz w:val="24"/>
                <w:szCs w:val="24"/>
                <w:lang w:val="en-US"/>
              </w:rPr>
              <w:t>Who shall we speak about today?</w:t>
            </w:r>
          </w:p>
          <w:p w14:paraId="573AB9BF" w14:textId="77777777" w:rsidR="00B12400" w:rsidRPr="00046BC1" w:rsidRDefault="00B12400"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sz w:val="24"/>
                <w:szCs w:val="24"/>
                <w:lang w:val="en-US"/>
              </w:rPr>
              <w:t xml:space="preserve">What are our aims? </w:t>
            </w:r>
          </w:p>
          <w:p w14:paraId="02F4BAD1" w14:textId="77777777" w:rsidR="00B12400" w:rsidRPr="00046BC1" w:rsidRDefault="00B12400"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sz w:val="24"/>
                <w:szCs w:val="24"/>
                <w:lang w:val="en-US"/>
              </w:rPr>
              <w:t xml:space="preserve">What do we need? </w:t>
            </w:r>
          </w:p>
          <w:p w14:paraId="01AFA305"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Выводит учеников на постановку познавательной задачи.</w:t>
            </w:r>
          </w:p>
          <w:p w14:paraId="4A0DA80C"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Пишет предложения на доске.</w:t>
            </w:r>
          </w:p>
        </w:tc>
        <w:tc>
          <w:tcPr>
            <w:tcW w:w="3543" w:type="dxa"/>
            <w:gridSpan w:val="2"/>
            <w:hideMark/>
          </w:tcPr>
          <w:p w14:paraId="08F4ABCD"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u w:val="single"/>
              </w:rPr>
              <w:t>Цель</w:t>
            </w:r>
            <w:r w:rsidRPr="00046BC1">
              <w:rPr>
                <w:rFonts w:ascii="Times New Roman" w:eastAsia="Times New Roman" w:hAnsi="Times New Roman" w:cs="Times New Roman"/>
                <w:sz w:val="24"/>
                <w:szCs w:val="24"/>
              </w:rPr>
              <w:t> - сформулировать задачу урока</w:t>
            </w:r>
          </w:p>
          <w:p w14:paraId="2D6F8255" w14:textId="77777777" w:rsidR="00B12400" w:rsidRPr="00046BC1" w:rsidRDefault="00B12400" w:rsidP="00046BC1">
            <w:pPr>
              <w:rPr>
                <w:rFonts w:ascii="Times New Roman" w:eastAsia="Times New Roman" w:hAnsi="Times New Roman" w:cs="Times New Roman"/>
                <w:sz w:val="24"/>
                <w:szCs w:val="24"/>
              </w:rPr>
            </w:pPr>
          </w:p>
          <w:p w14:paraId="29E7CCD3"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Смотрят видео.</w:t>
            </w:r>
          </w:p>
          <w:p w14:paraId="3CA97B3E"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Отвечая на наводящие вопросы,  сами делают выводы о цели урока </w:t>
            </w:r>
          </w:p>
          <w:p w14:paraId="4CE9C307" w14:textId="77777777" w:rsidR="00B12400" w:rsidRPr="00046BC1" w:rsidRDefault="00B12400"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sz w:val="24"/>
                <w:szCs w:val="24"/>
                <w:lang w:val="en-US"/>
              </w:rPr>
              <w:t>I think we shall speak about the protection of animals. </w:t>
            </w:r>
          </w:p>
          <w:p w14:paraId="3EEBC4A7" w14:textId="77777777" w:rsidR="00B12400" w:rsidRPr="00046BC1" w:rsidRDefault="00B12400" w:rsidP="00046BC1">
            <w:pPr>
              <w:rPr>
                <w:rFonts w:ascii="Times New Roman" w:hAnsi="Times New Roman" w:cs="Times New Roman"/>
                <w:sz w:val="24"/>
                <w:szCs w:val="24"/>
                <w:lang w:val="en-US"/>
              </w:rPr>
            </w:pPr>
            <w:r w:rsidRPr="00046BC1">
              <w:rPr>
                <w:rFonts w:ascii="Times New Roman" w:eastAsia="Times New Roman" w:hAnsi="Times New Roman" w:cs="Times New Roman"/>
                <w:sz w:val="24"/>
                <w:szCs w:val="24"/>
                <w:lang w:val="en-US"/>
              </w:rPr>
              <w:t>We will tell how to protect wild nature.</w:t>
            </w:r>
            <w:r w:rsidRPr="00046BC1">
              <w:rPr>
                <w:rFonts w:ascii="Times New Roman" w:hAnsi="Times New Roman" w:cs="Times New Roman"/>
                <w:sz w:val="24"/>
                <w:szCs w:val="24"/>
                <w:lang w:val="en-US"/>
              </w:rPr>
              <w:t xml:space="preserve"> </w:t>
            </w:r>
          </w:p>
          <w:p w14:paraId="75E3FDBA"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lang w:val="en-US"/>
              </w:rPr>
              <w:t>We need words.</w:t>
            </w:r>
          </w:p>
          <w:p w14:paraId="4689B837"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Высказывают предположения</w:t>
            </w:r>
          </w:p>
          <w:p w14:paraId="2C6CE255"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w:t>
            </w:r>
          </w:p>
        </w:tc>
        <w:tc>
          <w:tcPr>
            <w:tcW w:w="3544" w:type="dxa"/>
            <w:gridSpan w:val="2"/>
            <w:hideMark/>
          </w:tcPr>
          <w:p w14:paraId="6833B43D"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Познавательные: </w:t>
            </w:r>
            <w:r w:rsidRPr="00046BC1">
              <w:rPr>
                <w:rFonts w:ascii="Times New Roman" w:eastAsia="Times New Roman" w:hAnsi="Times New Roman" w:cs="Times New Roman"/>
                <w:sz w:val="24"/>
                <w:szCs w:val="24"/>
              </w:rPr>
              <w:t>Принимать участие в беседе, формулировать и ставить познавательные задачи</w:t>
            </w:r>
            <w:r w:rsidRPr="00046BC1">
              <w:rPr>
                <w:rFonts w:ascii="Times New Roman" w:eastAsia="Times New Roman" w:hAnsi="Times New Roman" w:cs="Times New Roman"/>
                <w:b/>
                <w:bCs/>
                <w:sz w:val="24"/>
                <w:szCs w:val="24"/>
              </w:rPr>
              <w:t>.</w:t>
            </w:r>
          </w:p>
          <w:p w14:paraId="22966E70"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Регулятивные:</w:t>
            </w:r>
            <w:r w:rsidRPr="00046BC1">
              <w:rPr>
                <w:rFonts w:ascii="Times New Roman" w:eastAsia="Times New Roman" w:hAnsi="Times New Roman" w:cs="Times New Roman"/>
                <w:sz w:val="24"/>
                <w:szCs w:val="24"/>
              </w:rPr>
              <w:t>  Уметь планировать свою деятельность в соответствии с целевой установкой.</w:t>
            </w:r>
          </w:p>
          <w:p w14:paraId="00179635"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Личностные:  </w:t>
            </w:r>
            <w:r w:rsidRPr="00046BC1">
              <w:rPr>
                <w:rFonts w:ascii="Times New Roman" w:eastAsia="Times New Roman" w:hAnsi="Times New Roman" w:cs="Times New Roman"/>
                <w:sz w:val="24"/>
                <w:szCs w:val="24"/>
              </w:rPr>
              <w:t>Мотивация учебной деятельности (социальная, учебно-познавательная)</w:t>
            </w:r>
          </w:p>
          <w:p w14:paraId="23EA28BA"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Коммуникативные: </w:t>
            </w:r>
            <w:r w:rsidRPr="00046BC1">
              <w:rPr>
                <w:rFonts w:ascii="Times New Roman" w:eastAsia="Times New Roman" w:hAnsi="Times New Roman" w:cs="Times New Roman"/>
                <w:sz w:val="24"/>
                <w:szCs w:val="24"/>
              </w:rPr>
              <w:t>Взаимодействуют с учителем во время фронтальной беседы.</w:t>
            </w:r>
          </w:p>
        </w:tc>
      </w:tr>
      <w:tr w:rsidR="00AB4084" w:rsidRPr="00046BC1" w14:paraId="518EF6F9" w14:textId="77777777" w:rsidTr="00046BC1">
        <w:trPr>
          <w:gridAfter w:val="1"/>
          <w:wAfter w:w="4040" w:type="dxa"/>
          <w:trHeight w:val="474"/>
        </w:trPr>
        <w:tc>
          <w:tcPr>
            <w:tcW w:w="534" w:type="dxa"/>
            <w:vMerge w:val="restart"/>
            <w:hideMark/>
          </w:tcPr>
          <w:p w14:paraId="6AD40596" w14:textId="77777777" w:rsidR="00AB4084"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4</w:t>
            </w:r>
            <w:r w:rsidR="00AB4084" w:rsidRPr="00046BC1">
              <w:rPr>
                <w:rFonts w:ascii="Times New Roman" w:eastAsia="Times New Roman" w:hAnsi="Times New Roman" w:cs="Times New Roman"/>
                <w:b/>
                <w:bCs/>
                <w:color w:val="333333"/>
                <w:sz w:val="24"/>
                <w:szCs w:val="24"/>
              </w:rPr>
              <w:t>.</w:t>
            </w:r>
          </w:p>
        </w:tc>
        <w:tc>
          <w:tcPr>
            <w:tcW w:w="1417" w:type="dxa"/>
            <w:vMerge w:val="restart"/>
            <w:hideMark/>
          </w:tcPr>
          <w:p w14:paraId="62E739EF" w14:textId="77777777" w:rsidR="00AB4084" w:rsidRPr="00046BC1" w:rsidRDefault="00AB4084" w:rsidP="00046BC1">
            <w:pPr>
              <w:jc w:val="cente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 xml:space="preserve">Этап </w:t>
            </w:r>
            <w:r w:rsidRPr="00046BC1">
              <w:rPr>
                <w:rFonts w:ascii="Times New Roman" w:eastAsia="Times New Roman" w:hAnsi="Times New Roman" w:cs="Times New Roman"/>
                <w:b/>
                <w:bCs/>
                <w:sz w:val="24"/>
                <w:szCs w:val="24"/>
              </w:rPr>
              <w:lastRenderedPageBreak/>
              <w:t xml:space="preserve">актуализации знаний </w:t>
            </w:r>
          </w:p>
          <w:p w14:paraId="5BA67C22"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color w:val="333333"/>
                <w:sz w:val="24"/>
                <w:szCs w:val="24"/>
              </w:rPr>
              <w:t> </w:t>
            </w:r>
          </w:p>
        </w:tc>
        <w:tc>
          <w:tcPr>
            <w:tcW w:w="5387" w:type="dxa"/>
            <w:hideMark/>
          </w:tcPr>
          <w:p w14:paraId="1CF51D4A"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lastRenderedPageBreak/>
              <w:t>Время</w:t>
            </w:r>
          </w:p>
        </w:tc>
        <w:tc>
          <w:tcPr>
            <w:tcW w:w="7087" w:type="dxa"/>
            <w:gridSpan w:val="4"/>
            <w:hideMark/>
          </w:tcPr>
          <w:p w14:paraId="027159CE"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Используемые ресурсы</w:t>
            </w:r>
          </w:p>
        </w:tc>
      </w:tr>
      <w:tr w:rsidR="00AB4084" w:rsidRPr="00046BC1" w14:paraId="1D6815E7" w14:textId="77777777" w:rsidTr="00046BC1">
        <w:trPr>
          <w:gridAfter w:val="1"/>
          <w:wAfter w:w="4040" w:type="dxa"/>
          <w:trHeight w:val="474"/>
        </w:trPr>
        <w:tc>
          <w:tcPr>
            <w:tcW w:w="534" w:type="dxa"/>
            <w:vMerge/>
            <w:hideMark/>
          </w:tcPr>
          <w:p w14:paraId="74A57EB4"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hideMark/>
          </w:tcPr>
          <w:p w14:paraId="0BFAC4D7" w14:textId="77777777" w:rsidR="00AB4084" w:rsidRPr="00046BC1" w:rsidRDefault="00AB4084" w:rsidP="00046BC1">
            <w:pPr>
              <w:rPr>
                <w:rFonts w:ascii="Times New Roman" w:eastAsia="Times New Roman" w:hAnsi="Times New Roman" w:cs="Times New Roman"/>
                <w:color w:val="333333"/>
                <w:sz w:val="24"/>
                <w:szCs w:val="24"/>
              </w:rPr>
            </w:pPr>
          </w:p>
        </w:tc>
        <w:tc>
          <w:tcPr>
            <w:tcW w:w="5387" w:type="dxa"/>
            <w:hideMark/>
          </w:tcPr>
          <w:p w14:paraId="2E5E32EA" w14:textId="77777777" w:rsidR="00AB4084" w:rsidRPr="00046BC1" w:rsidRDefault="00AB4084" w:rsidP="00046BC1">
            <w:pPr>
              <w:jc w:val="cente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Деятельность учителя</w:t>
            </w:r>
          </w:p>
        </w:tc>
        <w:tc>
          <w:tcPr>
            <w:tcW w:w="3543" w:type="dxa"/>
            <w:gridSpan w:val="2"/>
            <w:hideMark/>
          </w:tcPr>
          <w:p w14:paraId="6ED4076F" w14:textId="77777777" w:rsidR="00AB4084" w:rsidRPr="00046BC1" w:rsidRDefault="00AB4084" w:rsidP="00046BC1">
            <w:pPr>
              <w:jc w:val="cente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Деятельность обучающихся</w:t>
            </w:r>
          </w:p>
        </w:tc>
        <w:tc>
          <w:tcPr>
            <w:tcW w:w="3544" w:type="dxa"/>
            <w:gridSpan w:val="2"/>
            <w:hideMark/>
          </w:tcPr>
          <w:p w14:paraId="572E11A7" w14:textId="77777777" w:rsidR="00AB4084" w:rsidRPr="00046BC1" w:rsidRDefault="00AB4084" w:rsidP="00046BC1">
            <w:pPr>
              <w:jc w:val="cente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УУД</w:t>
            </w:r>
          </w:p>
        </w:tc>
      </w:tr>
      <w:tr w:rsidR="00AB4084" w:rsidRPr="00046BC1" w14:paraId="3391C3D0" w14:textId="77777777" w:rsidTr="00046BC1">
        <w:trPr>
          <w:gridAfter w:val="1"/>
          <w:wAfter w:w="4040" w:type="dxa"/>
          <w:trHeight w:val="1691"/>
        </w:trPr>
        <w:tc>
          <w:tcPr>
            <w:tcW w:w="534" w:type="dxa"/>
            <w:vMerge/>
            <w:hideMark/>
          </w:tcPr>
          <w:p w14:paraId="3D1CF76A"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hideMark/>
          </w:tcPr>
          <w:p w14:paraId="1B4C75B3" w14:textId="77777777" w:rsidR="00AB4084" w:rsidRPr="00046BC1" w:rsidRDefault="00AB4084" w:rsidP="00046BC1">
            <w:pPr>
              <w:rPr>
                <w:rFonts w:ascii="Times New Roman" w:eastAsia="Times New Roman" w:hAnsi="Times New Roman" w:cs="Times New Roman"/>
                <w:color w:val="333333"/>
                <w:sz w:val="24"/>
                <w:szCs w:val="24"/>
              </w:rPr>
            </w:pPr>
          </w:p>
        </w:tc>
        <w:tc>
          <w:tcPr>
            <w:tcW w:w="5387" w:type="dxa"/>
            <w:hideMark/>
          </w:tcPr>
          <w:p w14:paraId="5F4C25D9" w14:textId="77777777" w:rsidR="00AB4084" w:rsidRPr="00046BC1" w:rsidRDefault="00AB4084"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b/>
                <w:bCs/>
                <w:sz w:val="24"/>
                <w:szCs w:val="24"/>
                <w:u w:val="single"/>
              </w:rPr>
              <w:t>Цель</w:t>
            </w:r>
            <w:r w:rsidRPr="00046BC1">
              <w:rPr>
                <w:rFonts w:ascii="Times New Roman" w:eastAsia="Times New Roman" w:hAnsi="Times New Roman" w:cs="Times New Roman"/>
                <w:sz w:val="24"/>
                <w:szCs w:val="24"/>
              </w:rPr>
              <w:t xml:space="preserve">- развивать умения и навыки устной  речи по теме. </w:t>
            </w:r>
            <w:r w:rsidRPr="00046BC1">
              <w:rPr>
                <w:rFonts w:ascii="Times New Roman" w:eastAsia="Times New Roman" w:hAnsi="Times New Roman" w:cs="Times New Roman"/>
                <w:sz w:val="24"/>
                <w:szCs w:val="24"/>
                <w:lang w:val="en-US"/>
              </w:rPr>
              <w:t xml:space="preserve">6 </w:t>
            </w:r>
            <w:r w:rsidRPr="00046BC1">
              <w:rPr>
                <w:rFonts w:ascii="Times New Roman" w:eastAsia="Times New Roman" w:hAnsi="Times New Roman" w:cs="Times New Roman"/>
                <w:sz w:val="24"/>
                <w:szCs w:val="24"/>
              </w:rPr>
              <w:t>минут</w:t>
            </w:r>
          </w:p>
          <w:p w14:paraId="0754DD29" w14:textId="77777777" w:rsidR="00AB4084" w:rsidRPr="00046BC1" w:rsidRDefault="00AB4084" w:rsidP="00046BC1">
            <w:pPr>
              <w:pStyle w:val="a5"/>
              <w:spacing w:after="0"/>
              <w:jc w:val="both"/>
              <w:rPr>
                <w:rStyle w:val="a3"/>
                <w:i w:val="0"/>
                <w:iCs w:val="0"/>
                <w:lang w:val="en-US"/>
              </w:rPr>
            </w:pPr>
            <w:r w:rsidRPr="00046BC1">
              <w:rPr>
                <w:rStyle w:val="a3"/>
                <w:b/>
                <w:bCs/>
                <w:i w:val="0"/>
                <w:iCs w:val="0"/>
                <w:lang w:val="en-US"/>
              </w:rPr>
              <w:t>T</w:t>
            </w:r>
            <w:r w:rsidRPr="00046BC1">
              <w:rPr>
                <w:rStyle w:val="a3"/>
                <w:i w:val="0"/>
                <w:iCs w:val="0"/>
                <w:lang w:val="en-US"/>
              </w:rPr>
              <w:t xml:space="preserve"> – Look at our planet. It looks upset and sick. Can you guess why?</w:t>
            </w:r>
          </w:p>
          <w:p w14:paraId="5DB533E0" w14:textId="77777777" w:rsidR="00AB4084" w:rsidRPr="00046BC1" w:rsidRDefault="00AB4084" w:rsidP="00046BC1">
            <w:pPr>
              <w:pStyle w:val="a5"/>
              <w:spacing w:after="0"/>
              <w:jc w:val="both"/>
              <w:rPr>
                <w:lang w:val="en-US"/>
              </w:rPr>
            </w:pPr>
            <w:r w:rsidRPr="00046BC1">
              <w:rPr>
                <w:rStyle w:val="a3"/>
                <w:b/>
                <w:bCs/>
                <w:i w:val="0"/>
                <w:iCs w:val="0"/>
                <w:lang w:val="en-US"/>
              </w:rPr>
              <w:t xml:space="preserve">Ps </w:t>
            </w:r>
            <w:r w:rsidRPr="00046BC1">
              <w:rPr>
                <w:rStyle w:val="a3"/>
                <w:i w:val="0"/>
                <w:iCs w:val="0"/>
                <w:lang w:val="en-US"/>
              </w:rPr>
              <w:t>- There may be some problems.</w:t>
            </w:r>
            <w:r w:rsidRPr="00046BC1">
              <w:rPr>
                <w:lang w:val="en-US"/>
              </w:rPr>
              <w:br/>
              <w:t xml:space="preserve">Let’s read a poem about our Earth. </w:t>
            </w:r>
          </w:p>
          <w:p w14:paraId="0B940B3E" w14:textId="77777777" w:rsidR="00AB4084" w:rsidRPr="00046BC1" w:rsidRDefault="00AB4084" w:rsidP="00046BC1">
            <w:pPr>
              <w:jc w:val="both"/>
              <w:rPr>
                <w:rFonts w:ascii="Times New Roman" w:eastAsia="Times New Roman" w:hAnsi="Times New Roman" w:cs="Times New Roman"/>
                <w:color w:val="000000"/>
                <w:sz w:val="24"/>
                <w:szCs w:val="24"/>
                <w:lang w:val="en-US"/>
              </w:rPr>
            </w:pPr>
            <w:r w:rsidRPr="00046BC1">
              <w:rPr>
                <w:rFonts w:ascii="Times New Roman" w:eastAsia="Times New Roman" w:hAnsi="Times New Roman" w:cs="Times New Roman"/>
                <w:i/>
                <w:iCs/>
                <w:color w:val="000000"/>
                <w:sz w:val="24"/>
                <w:szCs w:val="24"/>
                <w:lang w:val="en-US"/>
              </w:rPr>
              <w:t>I want to live and not to die</w:t>
            </w:r>
          </w:p>
          <w:p w14:paraId="49800E75" w14:textId="77777777" w:rsidR="00AB4084" w:rsidRPr="00046BC1" w:rsidRDefault="00AB4084" w:rsidP="00046BC1">
            <w:pPr>
              <w:jc w:val="both"/>
              <w:rPr>
                <w:rFonts w:ascii="Times New Roman" w:eastAsia="Times New Roman" w:hAnsi="Times New Roman" w:cs="Times New Roman"/>
                <w:color w:val="000000"/>
                <w:sz w:val="24"/>
                <w:szCs w:val="24"/>
                <w:lang w:val="en-US"/>
              </w:rPr>
            </w:pPr>
            <w:r w:rsidRPr="00046BC1">
              <w:rPr>
                <w:rFonts w:ascii="Times New Roman" w:eastAsia="Times New Roman" w:hAnsi="Times New Roman" w:cs="Times New Roman"/>
                <w:i/>
                <w:iCs/>
                <w:color w:val="000000"/>
                <w:sz w:val="24"/>
                <w:szCs w:val="24"/>
                <w:lang w:val="en-US"/>
              </w:rPr>
              <w:t>I want to laugh and not to cry</w:t>
            </w:r>
          </w:p>
          <w:p w14:paraId="50B77C8A" w14:textId="77777777" w:rsidR="00AB4084" w:rsidRPr="00046BC1" w:rsidRDefault="00AB4084" w:rsidP="00046BC1">
            <w:pPr>
              <w:jc w:val="both"/>
              <w:rPr>
                <w:rFonts w:ascii="Times New Roman" w:eastAsia="Times New Roman" w:hAnsi="Times New Roman" w:cs="Times New Roman"/>
                <w:color w:val="000000"/>
                <w:sz w:val="24"/>
                <w:szCs w:val="24"/>
                <w:lang w:val="en-US"/>
              </w:rPr>
            </w:pPr>
            <w:r w:rsidRPr="00046BC1">
              <w:rPr>
                <w:rFonts w:ascii="Times New Roman" w:eastAsia="Times New Roman" w:hAnsi="Times New Roman" w:cs="Times New Roman"/>
                <w:i/>
                <w:iCs/>
                <w:color w:val="000000"/>
                <w:sz w:val="24"/>
                <w:szCs w:val="24"/>
                <w:lang w:val="en-US"/>
              </w:rPr>
              <w:t>I want to feel the summer sun</w:t>
            </w:r>
          </w:p>
          <w:p w14:paraId="2A319266" w14:textId="77777777" w:rsidR="00AB4084" w:rsidRPr="00046BC1" w:rsidRDefault="00AB4084" w:rsidP="00046BC1">
            <w:pPr>
              <w:jc w:val="both"/>
              <w:rPr>
                <w:rFonts w:ascii="Times New Roman" w:eastAsia="Times New Roman" w:hAnsi="Times New Roman" w:cs="Times New Roman"/>
                <w:i/>
                <w:iCs/>
                <w:color w:val="000000"/>
                <w:sz w:val="24"/>
                <w:szCs w:val="24"/>
                <w:lang w:val="en-US"/>
              </w:rPr>
            </w:pPr>
            <w:r w:rsidRPr="00046BC1">
              <w:rPr>
                <w:rFonts w:ascii="Times New Roman" w:eastAsia="Times New Roman" w:hAnsi="Times New Roman" w:cs="Times New Roman"/>
                <w:i/>
                <w:iCs/>
                <w:color w:val="000000"/>
                <w:sz w:val="24"/>
                <w:szCs w:val="24"/>
                <w:lang w:val="en-US"/>
              </w:rPr>
              <w:t>I want to sing when life is fun</w:t>
            </w:r>
          </w:p>
          <w:p w14:paraId="4ACA2BD8" w14:textId="77777777" w:rsidR="00AB4084" w:rsidRPr="00046BC1" w:rsidRDefault="00AB4084" w:rsidP="00046BC1">
            <w:pPr>
              <w:jc w:val="both"/>
              <w:rPr>
                <w:rFonts w:ascii="Times New Roman" w:eastAsia="Times New Roman" w:hAnsi="Times New Roman" w:cs="Times New Roman"/>
                <w:i/>
                <w:iCs/>
                <w:color w:val="000000"/>
                <w:sz w:val="24"/>
                <w:szCs w:val="24"/>
                <w:lang w:val="en-US"/>
              </w:rPr>
            </w:pPr>
            <w:r w:rsidRPr="00046BC1">
              <w:rPr>
                <w:rFonts w:ascii="Times New Roman" w:eastAsia="Times New Roman" w:hAnsi="Times New Roman" w:cs="Times New Roman"/>
                <w:i/>
                <w:iCs/>
                <w:color w:val="000000"/>
                <w:sz w:val="24"/>
                <w:szCs w:val="24"/>
                <w:lang w:val="en-US"/>
              </w:rPr>
              <w:t xml:space="preserve">I want to fly into the blue </w:t>
            </w:r>
          </w:p>
          <w:p w14:paraId="4900E0AC" w14:textId="77777777" w:rsidR="00AB4084" w:rsidRPr="00046BC1" w:rsidRDefault="00AB4084" w:rsidP="00046BC1">
            <w:pPr>
              <w:jc w:val="both"/>
              <w:rPr>
                <w:rFonts w:ascii="Times New Roman" w:eastAsia="Times New Roman" w:hAnsi="Times New Roman" w:cs="Times New Roman"/>
                <w:color w:val="000000"/>
                <w:sz w:val="24"/>
                <w:szCs w:val="24"/>
                <w:lang w:val="en-US"/>
              </w:rPr>
            </w:pPr>
            <w:r w:rsidRPr="00046BC1">
              <w:rPr>
                <w:rFonts w:ascii="Times New Roman" w:eastAsia="Times New Roman" w:hAnsi="Times New Roman" w:cs="Times New Roman"/>
                <w:i/>
                <w:iCs/>
                <w:color w:val="000000"/>
                <w:sz w:val="24"/>
                <w:szCs w:val="24"/>
                <w:lang w:val="en-US"/>
              </w:rPr>
              <w:t>I want to swim as fishes do</w:t>
            </w:r>
          </w:p>
          <w:p w14:paraId="41B81335" w14:textId="77777777" w:rsidR="00AB4084" w:rsidRPr="00046BC1" w:rsidRDefault="00AB4084" w:rsidP="00046BC1">
            <w:pPr>
              <w:jc w:val="both"/>
              <w:rPr>
                <w:rFonts w:ascii="Times New Roman" w:eastAsia="Times New Roman" w:hAnsi="Times New Roman" w:cs="Times New Roman"/>
                <w:color w:val="000000"/>
                <w:sz w:val="24"/>
                <w:szCs w:val="24"/>
                <w:lang w:val="en-US"/>
              </w:rPr>
            </w:pPr>
            <w:r w:rsidRPr="00046BC1">
              <w:rPr>
                <w:rFonts w:ascii="Times New Roman" w:eastAsia="Times New Roman" w:hAnsi="Times New Roman" w:cs="Times New Roman"/>
                <w:i/>
                <w:iCs/>
                <w:color w:val="000000"/>
                <w:sz w:val="24"/>
                <w:szCs w:val="24"/>
                <w:lang w:val="en-US"/>
              </w:rPr>
              <w:t>I want to stretch out friendly hands</w:t>
            </w:r>
          </w:p>
          <w:p w14:paraId="4DC5A13C" w14:textId="77777777" w:rsidR="00AB4084" w:rsidRPr="00046BC1" w:rsidRDefault="00AB4084" w:rsidP="00046BC1">
            <w:pPr>
              <w:jc w:val="both"/>
              <w:rPr>
                <w:rFonts w:ascii="Times New Roman" w:eastAsia="Times New Roman" w:hAnsi="Times New Roman" w:cs="Times New Roman"/>
                <w:color w:val="000000"/>
                <w:sz w:val="24"/>
                <w:szCs w:val="24"/>
                <w:lang w:val="en-US"/>
              </w:rPr>
            </w:pPr>
            <w:r w:rsidRPr="00046BC1">
              <w:rPr>
                <w:rFonts w:ascii="Times New Roman" w:eastAsia="Times New Roman" w:hAnsi="Times New Roman" w:cs="Times New Roman"/>
                <w:i/>
                <w:iCs/>
                <w:color w:val="000000"/>
                <w:sz w:val="24"/>
                <w:szCs w:val="24"/>
                <w:lang w:val="en-US"/>
              </w:rPr>
              <w:t>To all the young of other lands.</w:t>
            </w:r>
          </w:p>
          <w:p w14:paraId="31C7517D" w14:textId="77777777" w:rsidR="00AB4084" w:rsidRPr="00046BC1" w:rsidRDefault="00AB4084" w:rsidP="00046BC1">
            <w:pPr>
              <w:jc w:val="both"/>
              <w:rPr>
                <w:rFonts w:ascii="Times New Roman" w:eastAsia="Times New Roman" w:hAnsi="Times New Roman" w:cs="Times New Roman"/>
                <w:color w:val="000000"/>
                <w:sz w:val="24"/>
                <w:szCs w:val="24"/>
                <w:lang w:val="en-US"/>
              </w:rPr>
            </w:pPr>
            <w:r w:rsidRPr="00046BC1">
              <w:rPr>
                <w:rFonts w:ascii="Times New Roman" w:eastAsia="Times New Roman" w:hAnsi="Times New Roman" w:cs="Times New Roman"/>
                <w:color w:val="000000"/>
                <w:sz w:val="24"/>
                <w:szCs w:val="24"/>
                <w:lang w:val="en-US"/>
              </w:rPr>
              <w:t xml:space="preserve">Translate the poem. </w:t>
            </w:r>
          </w:p>
          <w:p w14:paraId="468E0851" w14:textId="77777777" w:rsidR="00AB4084" w:rsidRPr="00046BC1" w:rsidRDefault="00AB4084" w:rsidP="00046BC1">
            <w:pPr>
              <w:pStyle w:val="a5"/>
              <w:spacing w:after="0"/>
              <w:jc w:val="both"/>
              <w:rPr>
                <w:lang w:val="en-US"/>
              </w:rPr>
            </w:pPr>
            <w:r w:rsidRPr="00046BC1">
              <w:rPr>
                <w:rStyle w:val="a4"/>
                <w:lang w:val="en-US"/>
              </w:rPr>
              <w:t>T –</w:t>
            </w:r>
            <w:r w:rsidRPr="00046BC1">
              <w:rPr>
                <w:lang w:val="en-US"/>
              </w:rPr>
              <w:t>What problems of the Earth do you know?</w:t>
            </w:r>
          </w:p>
          <w:p w14:paraId="51E1F872" w14:textId="77777777" w:rsidR="00AB4084" w:rsidRPr="00046BC1" w:rsidRDefault="00AB4084" w:rsidP="00046BC1">
            <w:pPr>
              <w:rPr>
                <w:rFonts w:ascii="Times New Roman" w:eastAsia="Times New Roman" w:hAnsi="Times New Roman" w:cs="Times New Roman"/>
                <w:color w:val="FF0000"/>
                <w:sz w:val="24"/>
                <w:szCs w:val="24"/>
                <w:lang w:val="en-US"/>
              </w:rPr>
            </w:pPr>
          </w:p>
          <w:p w14:paraId="65051244" w14:textId="77777777" w:rsidR="00AB4084" w:rsidRPr="00046BC1" w:rsidRDefault="00AB4084" w:rsidP="00046BC1">
            <w:pPr>
              <w:rPr>
                <w:rFonts w:ascii="Times New Roman" w:eastAsia="Times New Roman" w:hAnsi="Times New Roman" w:cs="Times New Roman"/>
                <w:color w:val="FF0000"/>
                <w:sz w:val="24"/>
                <w:szCs w:val="24"/>
                <w:lang w:val="en-US"/>
              </w:rPr>
            </w:pPr>
          </w:p>
          <w:p w14:paraId="0E9AA747" w14:textId="77777777" w:rsidR="00AB4084" w:rsidRPr="00046BC1" w:rsidRDefault="00AB4084" w:rsidP="00046BC1">
            <w:pPr>
              <w:rPr>
                <w:rFonts w:ascii="Times New Roman" w:eastAsia="Times New Roman" w:hAnsi="Times New Roman" w:cs="Times New Roman"/>
                <w:color w:val="FF0000"/>
                <w:sz w:val="24"/>
                <w:szCs w:val="24"/>
                <w:lang w:val="en-US"/>
              </w:rPr>
            </w:pPr>
          </w:p>
          <w:p w14:paraId="5E1009D6" w14:textId="77777777" w:rsidR="00AB4084" w:rsidRPr="00046BC1" w:rsidRDefault="00AB4084" w:rsidP="00046BC1">
            <w:pPr>
              <w:rPr>
                <w:rFonts w:ascii="Times New Roman" w:eastAsia="Times New Roman" w:hAnsi="Times New Roman" w:cs="Times New Roman"/>
                <w:color w:val="FF0000"/>
                <w:sz w:val="24"/>
                <w:szCs w:val="24"/>
                <w:lang w:val="en-US"/>
              </w:rPr>
            </w:pPr>
          </w:p>
          <w:p w14:paraId="285635AE" w14:textId="77777777" w:rsidR="00AB4084" w:rsidRPr="00046BC1" w:rsidRDefault="00AB4084" w:rsidP="00046BC1">
            <w:pPr>
              <w:rPr>
                <w:rFonts w:ascii="Times New Roman" w:eastAsia="Times New Roman" w:hAnsi="Times New Roman" w:cs="Times New Roman"/>
                <w:color w:val="FF0000"/>
                <w:sz w:val="24"/>
                <w:szCs w:val="24"/>
                <w:lang w:val="en-US"/>
              </w:rPr>
            </w:pPr>
          </w:p>
          <w:p w14:paraId="0E560D03" w14:textId="77777777" w:rsidR="00AB4084" w:rsidRPr="00046BC1" w:rsidRDefault="00AB4084" w:rsidP="00046BC1">
            <w:pPr>
              <w:rPr>
                <w:rFonts w:ascii="Times New Roman" w:eastAsia="Times New Roman" w:hAnsi="Times New Roman" w:cs="Times New Roman"/>
                <w:color w:val="FF0000"/>
                <w:sz w:val="24"/>
                <w:szCs w:val="24"/>
                <w:lang w:val="en-US"/>
              </w:rPr>
            </w:pPr>
          </w:p>
          <w:p w14:paraId="163DD36E" w14:textId="77777777" w:rsidR="00AB4084" w:rsidRPr="00046BC1" w:rsidRDefault="00AB4084"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sz w:val="24"/>
                <w:szCs w:val="24"/>
                <w:lang w:val="en-US"/>
              </w:rPr>
              <w:t xml:space="preserve">T: Yes, right you are. </w:t>
            </w:r>
            <w:r w:rsidRPr="00046BC1">
              <w:rPr>
                <w:rFonts w:ascii="Times New Roman" w:eastAsia="Times New Roman" w:hAnsi="Times New Roman" w:cs="Times New Roman"/>
                <w:sz w:val="24"/>
                <w:szCs w:val="24"/>
              </w:rPr>
              <w:t>А</w:t>
            </w:r>
            <w:r w:rsidRPr="00046BC1">
              <w:rPr>
                <w:rFonts w:ascii="Times New Roman" w:eastAsia="Times New Roman" w:hAnsi="Times New Roman" w:cs="Times New Roman"/>
                <w:sz w:val="24"/>
                <w:szCs w:val="24"/>
                <w:lang w:val="en-US"/>
              </w:rPr>
              <w:t xml:space="preserve">nimals are in danger now. That’s why our Earth is sick. </w:t>
            </w:r>
          </w:p>
        </w:tc>
        <w:tc>
          <w:tcPr>
            <w:tcW w:w="3543" w:type="dxa"/>
            <w:gridSpan w:val="2"/>
            <w:hideMark/>
          </w:tcPr>
          <w:p w14:paraId="5CE4E44C"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u w:val="single"/>
              </w:rPr>
              <w:t>Цель</w:t>
            </w:r>
            <w:r w:rsidRPr="00046BC1">
              <w:rPr>
                <w:rFonts w:ascii="Times New Roman" w:eastAsia="Times New Roman" w:hAnsi="Times New Roman" w:cs="Times New Roman"/>
                <w:sz w:val="24"/>
                <w:szCs w:val="24"/>
              </w:rPr>
              <w:t> - Развитие навыков устной речи по теме</w:t>
            </w:r>
          </w:p>
          <w:p w14:paraId="5417206F" w14:textId="77777777" w:rsidR="00AB4084" w:rsidRPr="00046BC1" w:rsidRDefault="00AB4084" w:rsidP="00046BC1">
            <w:pPr>
              <w:rPr>
                <w:rFonts w:ascii="Times New Roman" w:eastAsia="Times New Roman" w:hAnsi="Times New Roman" w:cs="Times New Roman"/>
                <w:color w:val="FF0000"/>
                <w:sz w:val="24"/>
                <w:szCs w:val="24"/>
              </w:rPr>
            </w:pPr>
          </w:p>
          <w:p w14:paraId="16442096" w14:textId="77777777" w:rsidR="00AB4084" w:rsidRPr="00046BC1" w:rsidRDefault="00AB4084" w:rsidP="00046BC1">
            <w:pPr>
              <w:shd w:val="clear" w:color="auto" w:fill="FFFFFF"/>
              <w:rPr>
                <w:rFonts w:ascii="Times New Roman" w:eastAsia="Times New Roman" w:hAnsi="Times New Roman" w:cs="Times New Roman"/>
                <w:i/>
                <w:iCs/>
                <w:color w:val="000000"/>
                <w:sz w:val="24"/>
                <w:szCs w:val="24"/>
              </w:rPr>
            </w:pPr>
          </w:p>
          <w:p w14:paraId="4EA2E14D" w14:textId="77777777" w:rsidR="00AB4084" w:rsidRPr="00046BC1" w:rsidRDefault="00AB4084" w:rsidP="00046BC1">
            <w:pPr>
              <w:shd w:val="clear" w:color="auto" w:fill="FFFFFF"/>
              <w:rPr>
                <w:rFonts w:ascii="Times New Roman" w:eastAsia="Times New Roman" w:hAnsi="Times New Roman" w:cs="Times New Roman"/>
                <w:iCs/>
                <w:color w:val="000000"/>
                <w:sz w:val="24"/>
                <w:szCs w:val="24"/>
              </w:rPr>
            </w:pPr>
          </w:p>
          <w:p w14:paraId="59AA1366" w14:textId="77777777" w:rsidR="00AB4084" w:rsidRPr="00046BC1" w:rsidRDefault="00AB4084" w:rsidP="00046BC1">
            <w:pPr>
              <w:shd w:val="clear" w:color="auto" w:fill="FFFFFF"/>
              <w:rPr>
                <w:rFonts w:ascii="Times New Roman" w:eastAsia="Times New Roman" w:hAnsi="Times New Roman" w:cs="Times New Roman"/>
                <w:iCs/>
                <w:color w:val="000000"/>
                <w:sz w:val="24"/>
                <w:szCs w:val="24"/>
              </w:rPr>
            </w:pPr>
            <w:r w:rsidRPr="00046BC1">
              <w:rPr>
                <w:rFonts w:ascii="Times New Roman" w:eastAsia="Times New Roman" w:hAnsi="Times New Roman" w:cs="Times New Roman"/>
                <w:iCs/>
                <w:color w:val="000000"/>
                <w:sz w:val="24"/>
                <w:szCs w:val="24"/>
              </w:rPr>
              <w:t xml:space="preserve">Ученики читают стихотворение и переводят. </w:t>
            </w:r>
          </w:p>
          <w:p w14:paraId="6CB71462" w14:textId="77777777" w:rsidR="00AB4084" w:rsidRPr="00046BC1" w:rsidRDefault="00AB4084" w:rsidP="00046BC1">
            <w:pPr>
              <w:shd w:val="clear" w:color="auto" w:fill="FFFFFF"/>
              <w:rPr>
                <w:rFonts w:ascii="Times New Roman" w:eastAsia="Times New Roman" w:hAnsi="Times New Roman" w:cs="Times New Roman"/>
                <w:i/>
                <w:iCs/>
                <w:color w:val="000000"/>
                <w:sz w:val="24"/>
                <w:szCs w:val="24"/>
              </w:rPr>
            </w:pPr>
          </w:p>
          <w:p w14:paraId="4695D5C2" w14:textId="77777777" w:rsidR="00AB4084" w:rsidRPr="00046BC1" w:rsidRDefault="00AB4084" w:rsidP="00046BC1">
            <w:pPr>
              <w:shd w:val="clear" w:color="auto" w:fill="FFFFFF"/>
              <w:rPr>
                <w:rFonts w:ascii="Times New Roman" w:eastAsia="Times New Roman" w:hAnsi="Times New Roman" w:cs="Times New Roman"/>
                <w:i/>
                <w:iCs/>
                <w:color w:val="000000"/>
                <w:sz w:val="24"/>
                <w:szCs w:val="24"/>
              </w:rPr>
            </w:pPr>
          </w:p>
          <w:p w14:paraId="7D364B84" w14:textId="77777777" w:rsidR="00AB4084" w:rsidRPr="00046BC1" w:rsidRDefault="00AB4084" w:rsidP="00046BC1">
            <w:pPr>
              <w:shd w:val="clear" w:color="auto" w:fill="FFFFFF"/>
              <w:rPr>
                <w:rFonts w:ascii="Times New Roman" w:eastAsia="Times New Roman" w:hAnsi="Times New Roman" w:cs="Times New Roman"/>
                <w:i/>
                <w:iCs/>
                <w:color w:val="000000"/>
                <w:sz w:val="24"/>
                <w:szCs w:val="24"/>
              </w:rPr>
            </w:pPr>
          </w:p>
          <w:p w14:paraId="26FBF134" w14:textId="77777777" w:rsidR="00AB4084" w:rsidRPr="00046BC1" w:rsidRDefault="00AB4084" w:rsidP="00046BC1">
            <w:pPr>
              <w:shd w:val="clear" w:color="auto" w:fill="FFFFFF"/>
              <w:rPr>
                <w:rFonts w:ascii="Times New Roman" w:eastAsia="Times New Roman" w:hAnsi="Times New Roman" w:cs="Times New Roman"/>
                <w:i/>
                <w:iCs/>
                <w:color w:val="000000"/>
                <w:sz w:val="24"/>
                <w:szCs w:val="24"/>
              </w:rPr>
            </w:pPr>
          </w:p>
          <w:p w14:paraId="2A61213F" w14:textId="77777777" w:rsidR="00AB4084" w:rsidRPr="00046BC1" w:rsidRDefault="00AB4084" w:rsidP="00046BC1">
            <w:pPr>
              <w:shd w:val="clear" w:color="auto" w:fill="FFFFFF"/>
              <w:rPr>
                <w:rFonts w:ascii="Times New Roman" w:eastAsia="Times New Roman" w:hAnsi="Times New Roman" w:cs="Times New Roman"/>
                <w:i/>
                <w:iCs/>
                <w:color w:val="000000"/>
                <w:sz w:val="24"/>
                <w:szCs w:val="24"/>
              </w:rPr>
            </w:pPr>
          </w:p>
          <w:p w14:paraId="6B45410E" w14:textId="77777777" w:rsidR="00AB4084" w:rsidRPr="00046BC1" w:rsidRDefault="00AB4084" w:rsidP="00046BC1">
            <w:pPr>
              <w:shd w:val="clear" w:color="auto" w:fill="FFFFFF"/>
              <w:rPr>
                <w:rFonts w:ascii="Times New Roman" w:eastAsia="Times New Roman" w:hAnsi="Times New Roman" w:cs="Times New Roman"/>
                <w:i/>
                <w:iCs/>
                <w:color w:val="000000"/>
                <w:sz w:val="24"/>
                <w:szCs w:val="24"/>
              </w:rPr>
            </w:pPr>
          </w:p>
          <w:p w14:paraId="5ADDA7C0"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Учащиеся называют проблемы    </w:t>
            </w:r>
          </w:p>
          <w:p w14:paraId="04795FB9" w14:textId="77777777" w:rsidR="00AB4084" w:rsidRPr="00046BC1" w:rsidRDefault="00AB4084" w:rsidP="00046BC1">
            <w:pPr>
              <w:shd w:val="clear" w:color="auto" w:fill="FFFFFF"/>
              <w:jc w:val="both"/>
              <w:rPr>
                <w:rFonts w:ascii="Times New Roman" w:eastAsia="Times New Roman" w:hAnsi="Times New Roman" w:cs="Times New Roman"/>
                <w:iCs/>
                <w:color w:val="000000"/>
                <w:sz w:val="24"/>
                <w:szCs w:val="24"/>
              </w:rPr>
            </w:pPr>
            <w:r w:rsidRPr="00046BC1">
              <w:rPr>
                <w:rFonts w:ascii="Times New Roman" w:eastAsia="Times New Roman" w:hAnsi="Times New Roman" w:cs="Times New Roman"/>
                <w:iCs/>
                <w:color w:val="000000"/>
                <w:sz w:val="24"/>
                <w:szCs w:val="24"/>
              </w:rPr>
              <w:t xml:space="preserve">- </w:t>
            </w:r>
            <w:r w:rsidRPr="00046BC1">
              <w:rPr>
                <w:rFonts w:ascii="Times New Roman" w:eastAsia="Times New Roman" w:hAnsi="Times New Roman" w:cs="Times New Roman"/>
                <w:iCs/>
                <w:color w:val="000000"/>
                <w:sz w:val="24"/>
                <w:szCs w:val="24"/>
                <w:lang w:val="en-US"/>
              </w:rPr>
              <w:t>People</w:t>
            </w:r>
            <w:r w:rsidRPr="00046BC1">
              <w:rPr>
                <w:rFonts w:ascii="Times New Roman" w:eastAsia="Times New Roman" w:hAnsi="Times New Roman" w:cs="Times New Roman"/>
                <w:iCs/>
                <w:color w:val="000000"/>
                <w:sz w:val="24"/>
                <w:szCs w:val="24"/>
              </w:rPr>
              <w:t xml:space="preserve"> </w:t>
            </w:r>
            <w:r w:rsidRPr="00046BC1">
              <w:rPr>
                <w:rFonts w:ascii="Times New Roman" w:eastAsia="Times New Roman" w:hAnsi="Times New Roman" w:cs="Times New Roman"/>
                <w:iCs/>
                <w:color w:val="000000"/>
                <w:sz w:val="24"/>
                <w:szCs w:val="24"/>
                <w:lang w:val="en-US"/>
              </w:rPr>
              <w:t>pollute</w:t>
            </w:r>
            <w:r w:rsidRPr="00046BC1">
              <w:rPr>
                <w:rFonts w:ascii="Times New Roman" w:eastAsia="Times New Roman" w:hAnsi="Times New Roman" w:cs="Times New Roman"/>
                <w:iCs/>
                <w:color w:val="000000"/>
                <w:sz w:val="24"/>
                <w:szCs w:val="24"/>
              </w:rPr>
              <w:t xml:space="preserve"> </w:t>
            </w:r>
            <w:r w:rsidRPr="00046BC1">
              <w:rPr>
                <w:rFonts w:ascii="Times New Roman" w:eastAsia="Times New Roman" w:hAnsi="Times New Roman" w:cs="Times New Roman"/>
                <w:iCs/>
                <w:color w:val="000000"/>
                <w:sz w:val="24"/>
                <w:szCs w:val="24"/>
                <w:lang w:val="en-US"/>
              </w:rPr>
              <w:t>air</w:t>
            </w:r>
            <w:r w:rsidRPr="00046BC1">
              <w:rPr>
                <w:rFonts w:ascii="Times New Roman" w:eastAsia="Times New Roman" w:hAnsi="Times New Roman" w:cs="Times New Roman"/>
                <w:iCs/>
                <w:color w:val="000000"/>
                <w:sz w:val="24"/>
                <w:szCs w:val="24"/>
              </w:rPr>
              <w:t>.</w:t>
            </w:r>
          </w:p>
          <w:p w14:paraId="3F59F00F" w14:textId="77777777" w:rsidR="00AB4084" w:rsidRPr="00046BC1" w:rsidRDefault="00AB4084" w:rsidP="00046BC1">
            <w:pPr>
              <w:shd w:val="clear" w:color="auto" w:fill="FFFFFF"/>
              <w:jc w:val="both"/>
              <w:rPr>
                <w:rFonts w:ascii="Times New Roman" w:eastAsia="Times New Roman" w:hAnsi="Times New Roman" w:cs="Times New Roman"/>
                <w:iCs/>
                <w:color w:val="000000"/>
                <w:sz w:val="24"/>
                <w:szCs w:val="24"/>
                <w:lang w:val="en-US"/>
              </w:rPr>
            </w:pPr>
            <w:r w:rsidRPr="00046BC1">
              <w:rPr>
                <w:rFonts w:ascii="Times New Roman" w:eastAsia="Times New Roman" w:hAnsi="Times New Roman" w:cs="Times New Roman"/>
                <w:iCs/>
                <w:color w:val="000000"/>
                <w:sz w:val="24"/>
                <w:szCs w:val="24"/>
                <w:lang w:val="en-US"/>
              </w:rPr>
              <w:t>- People pollute water.</w:t>
            </w:r>
          </w:p>
          <w:p w14:paraId="785B3D99" w14:textId="77777777" w:rsidR="00AB4084" w:rsidRPr="00046BC1" w:rsidRDefault="00AB4084" w:rsidP="00046BC1">
            <w:pPr>
              <w:shd w:val="clear" w:color="auto" w:fill="FFFFFF"/>
              <w:jc w:val="both"/>
              <w:rPr>
                <w:rFonts w:ascii="Times New Roman" w:eastAsia="Times New Roman" w:hAnsi="Times New Roman" w:cs="Times New Roman"/>
                <w:iCs/>
                <w:color w:val="000000"/>
                <w:sz w:val="24"/>
                <w:szCs w:val="24"/>
                <w:lang w:val="en-US"/>
              </w:rPr>
            </w:pPr>
            <w:r w:rsidRPr="00046BC1">
              <w:rPr>
                <w:rFonts w:ascii="Times New Roman" w:eastAsia="Times New Roman" w:hAnsi="Times New Roman" w:cs="Times New Roman"/>
                <w:iCs/>
                <w:color w:val="000000"/>
                <w:sz w:val="24"/>
                <w:szCs w:val="24"/>
                <w:lang w:val="en-US"/>
              </w:rPr>
              <w:t>- People leave rubbish.</w:t>
            </w:r>
          </w:p>
          <w:p w14:paraId="5F5701BA" w14:textId="77777777" w:rsidR="00AB4084" w:rsidRPr="00046BC1" w:rsidRDefault="00AB4084" w:rsidP="00046BC1">
            <w:pPr>
              <w:shd w:val="clear" w:color="auto" w:fill="FFFFFF"/>
              <w:jc w:val="both"/>
              <w:rPr>
                <w:rFonts w:ascii="Times New Roman" w:eastAsia="Times New Roman" w:hAnsi="Times New Roman" w:cs="Times New Roman"/>
                <w:iCs/>
                <w:color w:val="000000"/>
                <w:sz w:val="24"/>
                <w:szCs w:val="24"/>
                <w:lang w:val="en-US"/>
              </w:rPr>
            </w:pPr>
            <w:r w:rsidRPr="00046BC1">
              <w:rPr>
                <w:rFonts w:ascii="Times New Roman" w:eastAsia="Times New Roman" w:hAnsi="Times New Roman" w:cs="Times New Roman"/>
                <w:iCs/>
                <w:color w:val="000000"/>
                <w:sz w:val="24"/>
                <w:szCs w:val="24"/>
                <w:lang w:val="en-US"/>
              </w:rPr>
              <w:t>- People don’t save energy.</w:t>
            </w:r>
          </w:p>
          <w:p w14:paraId="27EA332F" w14:textId="77777777" w:rsidR="00AB4084" w:rsidRPr="00046BC1" w:rsidRDefault="00AB4084" w:rsidP="00046BC1">
            <w:pPr>
              <w:shd w:val="clear" w:color="auto" w:fill="FFFFFF"/>
              <w:jc w:val="both"/>
              <w:rPr>
                <w:rFonts w:ascii="Times New Roman" w:eastAsia="Times New Roman" w:hAnsi="Times New Roman" w:cs="Times New Roman"/>
                <w:iCs/>
                <w:color w:val="000000"/>
                <w:sz w:val="24"/>
                <w:szCs w:val="24"/>
                <w:lang w:val="en-US"/>
              </w:rPr>
            </w:pPr>
            <w:r w:rsidRPr="00046BC1">
              <w:rPr>
                <w:rFonts w:ascii="Times New Roman" w:eastAsia="Times New Roman" w:hAnsi="Times New Roman" w:cs="Times New Roman"/>
                <w:iCs/>
                <w:color w:val="000000"/>
                <w:sz w:val="24"/>
                <w:szCs w:val="24"/>
                <w:lang w:val="en-US"/>
              </w:rPr>
              <w:t>- People cut down forests.</w:t>
            </w:r>
          </w:p>
          <w:p w14:paraId="5EBA5A27" w14:textId="77777777" w:rsidR="00AB4084" w:rsidRPr="00046BC1" w:rsidRDefault="00AB4084" w:rsidP="00046BC1">
            <w:pPr>
              <w:shd w:val="clear" w:color="auto" w:fill="FFFFFF"/>
              <w:jc w:val="both"/>
              <w:rPr>
                <w:rFonts w:ascii="Times New Roman" w:eastAsia="Times New Roman" w:hAnsi="Times New Roman" w:cs="Times New Roman"/>
                <w:color w:val="FF0000"/>
                <w:sz w:val="24"/>
                <w:szCs w:val="24"/>
              </w:rPr>
            </w:pPr>
            <w:r w:rsidRPr="00046BC1">
              <w:rPr>
                <w:rFonts w:ascii="Times New Roman" w:eastAsia="Times New Roman" w:hAnsi="Times New Roman" w:cs="Times New Roman"/>
                <w:iCs/>
                <w:color w:val="000000"/>
                <w:sz w:val="24"/>
                <w:szCs w:val="24"/>
                <w:lang w:val="en-US"/>
              </w:rPr>
              <w:t>- People kill animals for fur, meat, skin, ivory tusks, horns and fat. Some animals are disappearing.</w:t>
            </w:r>
          </w:p>
        </w:tc>
        <w:tc>
          <w:tcPr>
            <w:tcW w:w="3544" w:type="dxa"/>
            <w:gridSpan w:val="2"/>
            <w:hideMark/>
          </w:tcPr>
          <w:p w14:paraId="2E218055"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Познавательные: </w:t>
            </w:r>
            <w:r w:rsidRPr="00046BC1">
              <w:rPr>
                <w:rFonts w:ascii="Times New Roman" w:eastAsia="Times New Roman" w:hAnsi="Times New Roman" w:cs="Times New Roman"/>
                <w:sz w:val="24"/>
                <w:szCs w:val="24"/>
              </w:rPr>
              <w:t>Осуществлять актуализацию полученных знаний</w:t>
            </w:r>
          </w:p>
          <w:p w14:paraId="56450183"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Коммуникативные: </w:t>
            </w:r>
            <w:r w:rsidRPr="00046BC1">
              <w:rPr>
                <w:rFonts w:ascii="Times New Roman" w:eastAsia="Times New Roman" w:hAnsi="Times New Roman" w:cs="Times New Roman"/>
                <w:sz w:val="24"/>
                <w:szCs w:val="24"/>
              </w:rPr>
              <w:t>Формировать умение строить вопросы.</w:t>
            </w:r>
          </w:p>
          <w:p w14:paraId="3057E71E"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Регулятивные: </w:t>
            </w:r>
            <w:r w:rsidRPr="00046BC1">
              <w:rPr>
                <w:rFonts w:ascii="Times New Roman" w:eastAsia="Times New Roman" w:hAnsi="Times New Roman" w:cs="Times New Roman"/>
                <w:sz w:val="24"/>
                <w:szCs w:val="24"/>
              </w:rPr>
              <w:t>выбирать действия в соответствии с поставленной задачей, использовать речь для регуляции своего действия.</w:t>
            </w:r>
          </w:p>
          <w:p w14:paraId="374A2C49" w14:textId="77777777" w:rsidR="00AB4084" w:rsidRPr="00046BC1" w:rsidRDefault="00AB4084" w:rsidP="00046BC1">
            <w:pPr>
              <w:rPr>
                <w:rFonts w:ascii="Times New Roman" w:eastAsia="Times New Roman" w:hAnsi="Times New Roman" w:cs="Times New Roman"/>
                <w:color w:val="FF0000"/>
                <w:sz w:val="24"/>
                <w:szCs w:val="24"/>
              </w:rPr>
            </w:pPr>
            <w:r w:rsidRPr="00046BC1">
              <w:rPr>
                <w:rFonts w:ascii="Times New Roman" w:eastAsia="Times New Roman" w:hAnsi="Times New Roman" w:cs="Times New Roman"/>
                <w:b/>
                <w:bCs/>
                <w:sz w:val="24"/>
                <w:szCs w:val="24"/>
              </w:rPr>
              <w:t>Личностные: </w:t>
            </w:r>
            <w:r w:rsidRPr="00046BC1">
              <w:rPr>
                <w:rFonts w:ascii="Times New Roman" w:eastAsia="Times New Roman" w:hAnsi="Times New Roman" w:cs="Times New Roman"/>
                <w:sz w:val="24"/>
                <w:szCs w:val="24"/>
              </w:rPr>
              <w:t>Формировать самооценку на основе успешности учебной деятельности, мотивацию учебно-познавательной деятельности</w:t>
            </w:r>
            <w:r w:rsidRPr="00046BC1">
              <w:rPr>
                <w:rFonts w:ascii="Times New Roman" w:eastAsia="Times New Roman" w:hAnsi="Times New Roman" w:cs="Times New Roman"/>
                <w:color w:val="FF0000"/>
                <w:sz w:val="24"/>
                <w:szCs w:val="24"/>
              </w:rPr>
              <w:t>.</w:t>
            </w:r>
          </w:p>
        </w:tc>
      </w:tr>
      <w:tr w:rsidR="00AB4084" w:rsidRPr="00046BC1" w14:paraId="2E90F22F" w14:textId="77777777" w:rsidTr="00046BC1">
        <w:trPr>
          <w:gridAfter w:val="1"/>
          <w:wAfter w:w="4040" w:type="dxa"/>
          <w:trHeight w:val="474"/>
        </w:trPr>
        <w:tc>
          <w:tcPr>
            <w:tcW w:w="534" w:type="dxa"/>
            <w:vMerge/>
            <w:hideMark/>
          </w:tcPr>
          <w:p w14:paraId="7A11CD7D"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hideMark/>
          </w:tcPr>
          <w:p w14:paraId="180526D4" w14:textId="77777777" w:rsidR="00AB4084" w:rsidRPr="00046BC1" w:rsidRDefault="00AB4084" w:rsidP="00046BC1">
            <w:pPr>
              <w:rPr>
                <w:rFonts w:ascii="Times New Roman" w:eastAsia="Times New Roman" w:hAnsi="Times New Roman" w:cs="Times New Roman"/>
                <w:color w:val="333333"/>
                <w:sz w:val="24"/>
                <w:szCs w:val="24"/>
              </w:rPr>
            </w:pPr>
          </w:p>
        </w:tc>
        <w:tc>
          <w:tcPr>
            <w:tcW w:w="5387" w:type="dxa"/>
            <w:hideMark/>
          </w:tcPr>
          <w:p w14:paraId="18AF5495"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учителя</w:t>
            </w:r>
          </w:p>
        </w:tc>
        <w:tc>
          <w:tcPr>
            <w:tcW w:w="3543" w:type="dxa"/>
            <w:gridSpan w:val="2"/>
            <w:hideMark/>
          </w:tcPr>
          <w:p w14:paraId="194C8922"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обучающихся</w:t>
            </w:r>
          </w:p>
        </w:tc>
        <w:tc>
          <w:tcPr>
            <w:tcW w:w="3544" w:type="dxa"/>
            <w:gridSpan w:val="2"/>
            <w:hideMark/>
          </w:tcPr>
          <w:p w14:paraId="2835AF40"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УУД</w:t>
            </w:r>
          </w:p>
        </w:tc>
      </w:tr>
      <w:tr w:rsidR="00AB4084" w:rsidRPr="00046BC1" w14:paraId="0ADA41F4" w14:textId="77777777" w:rsidTr="00046BC1">
        <w:trPr>
          <w:gridAfter w:val="1"/>
          <w:wAfter w:w="4040" w:type="dxa"/>
          <w:trHeight w:val="796"/>
        </w:trPr>
        <w:tc>
          <w:tcPr>
            <w:tcW w:w="534" w:type="dxa"/>
            <w:vMerge/>
            <w:hideMark/>
          </w:tcPr>
          <w:p w14:paraId="09A7B6F1"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hideMark/>
          </w:tcPr>
          <w:p w14:paraId="0221E211" w14:textId="77777777" w:rsidR="00AB4084" w:rsidRPr="00046BC1" w:rsidRDefault="00AB4084" w:rsidP="00046BC1">
            <w:pPr>
              <w:rPr>
                <w:rFonts w:ascii="Times New Roman" w:eastAsia="Times New Roman" w:hAnsi="Times New Roman" w:cs="Times New Roman"/>
                <w:color w:val="333333"/>
                <w:sz w:val="24"/>
                <w:szCs w:val="24"/>
              </w:rPr>
            </w:pPr>
          </w:p>
        </w:tc>
        <w:tc>
          <w:tcPr>
            <w:tcW w:w="5387" w:type="dxa"/>
            <w:hideMark/>
          </w:tcPr>
          <w:p w14:paraId="68EA6796"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color w:val="333333"/>
                <w:sz w:val="24"/>
                <w:szCs w:val="24"/>
                <w:lang w:val="en-US"/>
              </w:rPr>
              <w:t> </w:t>
            </w:r>
            <w:r w:rsidRPr="00046BC1">
              <w:rPr>
                <w:rFonts w:ascii="Times New Roman" w:eastAsia="Times New Roman" w:hAnsi="Times New Roman" w:cs="Times New Roman"/>
                <w:b/>
                <w:bCs/>
                <w:sz w:val="24"/>
                <w:szCs w:val="24"/>
                <w:u w:val="single"/>
              </w:rPr>
              <w:t>Цель-</w:t>
            </w:r>
            <w:r w:rsidRPr="00046BC1">
              <w:rPr>
                <w:rFonts w:ascii="Times New Roman" w:eastAsia="Times New Roman" w:hAnsi="Times New Roman" w:cs="Times New Roman"/>
                <w:sz w:val="24"/>
                <w:szCs w:val="24"/>
                <w:lang w:val="en-US"/>
              </w:rPr>
              <w:t> </w:t>
            </w:r>
            <w:r w:rsidRPr="00046BC1">
              <w:rPr>
                <w:rFonts w:ascii="Times New Roman" w:eastAsia="Times New Roman" w:hAnsi="Times New Roman" w:cs="Times New Roman"/>
                <w:sz w:val="24"/>
                <w:szCs w:val="24"/>
              </w:rPr>
              <w:t xml:space="preserve">- сформировать лексические навыки, вовлечение учеников в совместную работу, обучаясь и расширяя свои знания. </w:t>
            </w:r>
            <w:r w:rsidRPr="00046BC1">
              <w:rPr>
                <w:rFonts w:ascii="Times New Roman" w:eastAsia="Times New Roman" w:hAnsi="Times New Roman" w:cs="Times New Roman"/>
                <w:color w:val="333333"/>
                <w:sz w:val="24"/>
                <w:szCs w:val="24"/>
              </w:rPr>
              <w:t>6  минут</w:t>
            </w:r>
          </w:p>
          <w:p w14:paraId="0394D54B" w14:textId="77777777" w:rsidR="00AB4084" w:rsidRPr="00046BC1" w:rsidRDefault="00AB4084" w:rsidP="00046BC1">
            <w:pPr>
              <w:pStyle w:val="a5"/>
              <w:spacing w:after="0"/>
              <w:jc w:val="both"/>
            </w:pPr>
            <w:r w:rsidRPr="00046BC1">
              <w:t xml:space="preserve"> Ученики сопоставляют картинки и предложения (работа в группе ) Озвучивают предложения и показывают картинку. </w:t>
            </w:r>
          </w:p>
          <w:p w14:paraId="7FC742A8" w14:textId="77777777" w:rsidR="00AB4084" w:rsidRPr="00046BC1" w:rsidRDefault="00AB4084" w:rsidP="00046BC1">
            <w:pPr>
              <w:rPr>
                <w:rFonts w:ascii="Times New Roman" w:hAnsi="Times New Roman" w:cs="Times New Roman"/>
                <w:sz w:val="24"/>
                <w:szCs w:val="24"/>
                <w:lang w:val="en-US"/>
              </w:rPr>
            </w:pPr>
            <w:r w:rsidRPr="00046BC1">
              <w:rPr>
                <w:rFonts w:ascii="Times New Roman" w:hAnsi="Times New Roman" w:cs="Times New Roman"/>
                <w:sz w:val="24"/>
                <w:szCs w:val="24"/>
                <w:lang w:val="en-US"/>
              </w:rPr>
              <w:t xml:space="preserve">Why do animals become endangered? </w:t>
            </w:r>
          </w:p>
          <w:p w14:paraId="1A5531E0" w14:textId="77777777" w:rsidR="00AB4084" w:rsidRPr="00046BC1" w:rsidRDefault="00AB4084" w:rsidP="00046BC1">
            <w:pPr>
              <w:rPr>
                <w:rFonts w:ascii="Times New Roman" w:hAnsi="Times New Roman" w:cs="Times New Roman"/>
                <w:sz w:val="24"/>
                <w:szCs w:val="24"/>
                <w:lang w:val="en-US"/>
              </w:rPr>
            </w:pPr>
            <w:r w:rsidRPr="00046BC1">
              <w:rPr>
                <w:rFonts w:ascii="Times New Roman" w:hAnsi="Times New Roman" w:cs="Times New Roman"/>
                <w:sz w:val="24"/>
                <w:szCs w:val="24"/>
                <w:lang w:val="en-US"/>
              </w:rPr>
              <w:lastRenderedPageBreak/>
              <w:t>Possible answers: pollution, hunting, deforestation</w:t>
            </w:r>
          </w:p>
          <w:p w14:paraId="5167282E" w14:textId="77777777" w:rsidR="00AB4084" w:rsidRPr="00046BC1" w:rsidRDefault="00AB4084" w:rsidP="00046BC1">
            <w:pPr>
              <w:pStyle w:val="a5"/>
              <w:spacing w:after="0"/>
              <w:jc w:val="both"/>
              <w:rPr>
                <w:lang w:val="en-US"/>
              </w:rPr>
            </w:pPr>
          </w:p>
        </w:tc>
        <w:tc>
          <w:tcPr>
            <w:tcW w:w="3543" w:type="dxa"/>
            <w:gridSpan w:val="2"/>
            <w:hideMark/>
          </w:tcPr>
          <w:p w14:paraId="7D7D4353"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u w:val="single"/>
              </w:rPr>
              <w:lastRenderedPageBreak/>
              <w:t>Цель</w:t>
            </w:r>
            <w:r w:rsidRPr="00046BC1">
              <w:rPr>
                <w:rFonts w:ascii="Times New Roman" w:eastAsia="Times New Roman" w:hAnsi="Times New Roman" w:cs="Times New Roman"/>
                <w:b/>
                <w:bCs/>
                <w:color w:val="333333"/>
                <w:sz w:val="24"/>
                <w:szCs w:val="24"/>
                <w:u w:val="single"/>
                <w:lang w:val="en-US"/>
              </w:rPr>
              <w:t> </w:t>
            </w:r>
            <w:r w:rsidRPr="00046BC1">
              <w:rPr>
                <w:rFonts w:ascii="Times New Roman" w:eastAsia="Times New Roman" w:hAnsi="Times New Roman" w:cs="Times New Roman"/>
                <w:color w:val="333333"/>
                <w:sz w:val="24"/>
                <w:szCs w:val="24"/>
              </w:rPr>
              <w:t xml:space="preserve">- Дальнейшее развитие и совершенствование восприятия и понимания текста, приобретение навыков распознавания соответствующих лексических единиц, научиться выделять </w:t>
            </w:r>
            <w:r w:rsidRPr="00046BC1">
              <w:rPr>
                <w:rFonts w:ascii="Times New Roman" w:eastAsia="Times New Roman" w:hAnsi="Times New Roman" w:cs="Times New Roman"/>
                <w:color w:val="333333"/>
                <w:sz w:val="24"/>
                <w:szCs w:val="24"/>
              </w:rPr>
              <w:lastRenderedPageBreak/>
              <w:t>главную и полезную информацию.</w:t>
            </w:r>
          </w:p>
          <w:p w14:paraId="498CC675"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xml:space="preserve">  Учащиеся делают пометки и отвечают на вопросы. </w:t>
            </w:r>
          </w:p>
          <w:p w14:paraId="38A6415C"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p w14:paraId="5D262B81"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3544" w:type="dxa"/>
            <w:gridSpan w:val="2"/>
            <w:hideMark/>
          </w:tcPr>
          <w:p w14:paraId="1C5FDFD6"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lastRenderedPageBreak/>
              <w:t>Познавательные: </w:t>
            </w:r>
            <w:r w:rsidRPr="00046BC1">
              <w:rPr>
                <w:rFonts w:ascii="Times New Roman" w:eastAsia="Times New Roman" w:hAnsi="Times New Roman" w:cs="Times New Roman"/>
                <w:color w:val="333333"/>
                <w:sz w:val="24"/>
                <w:szCs w:val="24"/>
              </w:rPr>
              <w:t>Осуществлять актуализацию лексических навыков , основываясь на учебную ситуацию и личный опыт.</w:t>
            </w:r>
          </w:p>
          <w:p w14:paraId="251AE4C4"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Регулятивные: </w:t>
            </w:r>
            <w:r w:rsidRPr="00046BC1">
              <w:rPr>
                <w:rFonts w:ascii="Times New Roman" w:eastAsia="Times New Roman" w:hAnsi="Times New Roman" w:cs="Times New Roman"/>
                <w:color w:val="333333"/>
                <w:sz w:val="24"/>
                <w:szCs w:val="24"/>
              </w:rPr>
              <w:t xml:space="preserve">Принимать и сохранять учебную цель и </w:t>
            </w:r>
            <w:r w:rsidRPr="00046BC1">
              <w:rPr>
                <w:rFonts w:ascii="Times New Roman" w:eastAsia="Times New Roman" w:hAnsi="Times New Roman" w:cs="Times New Roman"/>
                <w:color w:val="333333"/>
                <w:sz w:val="24"/>
                <w:szCs w:val="24"/>
              </w:rPr>
              <w:lastRenderedPageBreak/>
              <w:t>задачи.</w:t>
            </w:r>
          </w:p>
          <w:p w14:paraId="13C70CBF"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Коммуникативные: </w:t>
            </w:r>
            <w:r w:rsidRPr="00046BC1">
              <w:rPr>
                <w:rFonts w:ascii="Times New Roman" w:eastAsia="Times New Roman" w:hAnsi="Times New Roman" w:cs="Times New Roman"/>
                <w:color w:val="333333"/>
                <w:sz w:val="24"/>
                <w:szCs w:val="24"/>
              </w:rPr>
              <w:t>Слушать учителя и друг друга для воспроизведения и восприятия необходимых сведений для построения монологического высказывания.</w:t>
            </w:r>
          </w:p>
          <w:p w14:paraId="5640B12F"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Личностные:</w:t>
            </w:r>
            <w:r w:rsidRPr="00046BC1">
              <w:rPr>
                <w:rFonts w:ascii="Times New Roman" w:eastAsia="Times New Roman" w:hAnsi="Times New Roman" w:cs="Times New Roman"/>
                <w:color w:val="333333"/>
                <w:sz w:val="24"/>
                <w:szCs w:val="24"/>
              </w:rPr>
              <w:t>формировать навыки сотрудничества в разных ситуациях.</w:t>
            </w:r>
          </w:p>
        </w:tc>
      </w:tr>
      <w:tr w:rsidR="00AB4084" w:rsidRPr="00046BC1" w14:paraId="16702A39" w14:textId="77777777" w:rsidTr="00046BC1">
        <w:trPr>
          <w:gridAfter w:val="1"/>
          <w:wAfter w:w="4040" w:type="dxa"/>
          <w:trHeight w:val="474"/>
        </w:trPr>
        <w:tc>
          <w:tcPr>
            <w:tcW w:w="534" w:type="dxa"/>
            <w:vMerge w:val="restart"/>
            <w:hideMark/>
          </w:tcPr>
          <w:p w14:paraId="7220D400" w14:textId="77777777" w:rsidR="00AB4084"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color w:val="333333"/>
                <w:sz w:val="24"/>
                <w:szCs w:val="24"/>
              </w:rPr>
              <w:t>5</w:t>
            </w:r>
            <w:r w:rsidR="00AB4084" w:rsidRPr="00046BC1">
              <w:rPr>
                <w:rFonts w:ascii="Times New Roman" w:eastAsia="Times New Roman" w:hAnsi="Times New Roman" w:cs="Times New Roman"/>
                <w:color w:val="333333"/>
                <w:sz w:val="24"/>
                <w:szCs w:val="24"/>
              </w:rPr>
              <w:t>. </w:t>
            </w:r>
          </w:p>
          <w:p w14:paraId="70720433"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p w14:paraId="611810A3"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p w14:paraId="73431DA5"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1417" w:type="dxa"/>
            <w:vMerge w:val="restart"/>
            <w:hideMark/>
          </w:tcPr>
          <w:p w14:paraId="70D53A60" w14:textId="77777777" w:rsidR="00AB4084" w:rsidRPr="00046BC1" w:rsidRDefault="00AB4084" w:rsidP="00046BC1">
            <w:pPr>
              <w:rPr>
                <w:rFonts w:ascii="Times New Roman" w:eastAsia="Times New Roman" w:hAnsi="Times New Roman" w:cs="Times New Roman"/>
                <w:b/>
                <w:bCs/>
                <w:sz w:val="24"/>
                <w:szCs w:val="24"/>
              </w:rPr>
            </w:pPr>
            <w:r w:rsidRPr="00046BC1">
              <w:rPr>
                <w:rFonts w:ascii="Times New Roman" w:eastAsia="Times New Roman" w:hAnsi="Times New Roman" w:cs="Times New Roman"/>
                <w:b/>
                <w:bCs/>
                <w:sz w:val="24"/>
                <w:szCs w:val="24"/>
              </w:rPr>
              <w:t xml:space="preserve">Этап обобщения и систематизации знаний </w:t>
            </w:r>
          </w:p>
          <w:p w14:paraId="3F2D6365" w14:textId="77777777" w:rsidR="00AB4084" w:rsidRPr="00046BC1" w:rsidRDefault="00AB4084" w:rsidP="00046BC1">
            <w:pPr>
              <w:rPr>
                <w:rFonts w:ascii="Times New Roman" w:eastAsia="Times New Roman" w:hAnsi="Times New Roman" w:cs="Times New Roman"/>
                <w:b/>
                <w:bCs/>
                <w:sz w:val="24"/>
                <w:szCs w:val="24"/>
              </w:rPr>
            </w:pPr>
            <w:r w:rsidRPr="00046BC1">
              <w:rPr>
                <w:rFonts w:ascii="Times New Roman" w:eastAsia="Times New Roman" w:hAnsi="Times New Roman" w:cs="Times New Roman"/>
                <w:b/>
                <w:bCs/>
                <w:sz w:val="24"/>
                <w:szCs w:val="24"/>
              </w:rPr>
              <w:t>нового учебного материала.</w:t>
            </w:r>
          </w:p>
          <w:p w14:paraId="4B4AF088"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Развитие навыков чтения и аудирования</w:t>
            </w:r>
          </w:p>
          <w:p w14:paraId="14FA7F41"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sz w:val="24"/>
                <w:szCs w:val="24"/>
              </w:rPr>
              <w:t>(закрепление правил чтения, интонационнного оформления текста, понимания текста.)</w:t>
            </w:r>
          </w:p>
          <w:p w14:paraId="68F09F07"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lastRenderedPageBreak/>
              <w:t> </w:t>
            </w:r>
          </w:p>
          <w:p w14:paraId="7211B525"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5387" w:type="dxa"/>
            <w:hideMark/>
          </w:tcPr>
          <w:p w14:paraId="2C5F31F9"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lastRenderedPageBreak/>
              <w:t>Время</w:t>
            </w:r>
          </w:p>
        </w:tc>
        <w:tc>
          <w:tcPr>
            <w:tcW w:w="7087" w:type="dxa"/>
            <w:gridSpan w:val="4"/>
            <w:hideMark/>
          </w:tcPr>
          <w:p w14:paraId="5B0CD5BA"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Используемые ресурсы</w:t>
            </w:r>
          </w:p>
        </w:tc>
      </w:tr>
      <w:tr w:rsidR="00AB4084" w:rsidRPr="00046BC1" w14:paraId="3F30A979" w14:textId="77777777" w:rsidTr="00046BC1">
        <w:trPr>
          <w:gridAfter w:val="1"/>
          <w:wAfter w:w="4040" w:type="dxa"/>
          <w:trHeight w:val="305"/>
        </w:trPr>
        <w:tc>
          <w:tcPr>
            <w:tcW w:w="534" w:type="dxa"/>
            <w:vMerge/>
            <w:hideMark/>
          </w:tcPr>
          <w:p w14:paraId="68108487"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hideMark/>
          </w:tcPr>
          <w:p w14:paraId="5CB9153E" w14:textId="77777777" w:rsidR="00AB4084" w:rsidRPr="00046BC1" w:rsidRDefault="00AB4084" w:rsidP="00046BC1">
            <w:pPr>
              <w:rPr>
                <w:rFonts w:ascii="Times New Roman" w:eastAsia="Times New Roman" w:hAnsi="Times New Roman" w:cs="Times New Roman"/>
                <w:color w:val="333333"/>
                <w:sz w:val="24"/>
                <w:szCs w:val="24"/>
              </w:rPr>
            </w:pPr>
          </w:p>
        </w:tc>
        <w:tc>
          <w:tcPr>
            <w:tcW w:w="5387" w:type="dxa"/>
            <w:hideMark/>
          </w:tcPr>
          <w:p w14:paraId="4370E26F"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lang w:val="en-US"/>
              </w:rPr>
              <w:t>9</w:t>
            </w:r>
            <w:r w:rsidRPr="00046BC1">
              <w:rPr>
                <w:rFonts w:ascii="Times New Roman" w:eastAsia="Times New Roman" w:hAnsi="Times New Roman" w:cs="Times New Roman"/>
                <w:color w:val="333333"/>
                <w:sz w:val="24"/>
                <w:szCs w:val="24"/>
              </w:rPr>
              <w:t xml:space="preserve"> минут</w:t>
            </w:r>
          </w:p>
        </w:tc>
        <w:tc>
          <w:tcPr>
            <w:tcW w:w="7087" w:type="dxa"/>
            <w:gridSpan w:val="4"/>
            <w:hideMark/>
          </w:tcPr>
          <w:p w14:paraId="5CABA047"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Печатный  текст – на основе текста из учебника</w:t>
            </w:r>
          </w:p>
        </w:tc>
      </w:tr>
      <w:tr w:rsidR="00AB4084" w:rsidRPr="00046BC1" w14:paraId="4B9EA578" w14:textId="77777777" w:rsidTr="00046BC1">
        <w:trPr>
          <w:gridAfter w:val="1"/>
          <w:wAfter w:w="4040" w:type="dxa"/>
          <w:trHeight w:val="474"/>
        </w:trPr>
        <w:tc>
          <w:tcPr>
            <w:tcW w:w="534" w:type="dxa"/>
            <w:vMerge/>
            <w:hideMark/>
          </w:tcPr>
          <w:p w14:paraId="48E24D17"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hideMark/>
          </w:tcPr>
          <w:p w14:paraId="2CB445CC" w14:textId="77777777" w:rsidR="00AB4084" w:rsidRPr="00046BC1" w:rsidRDefault="00AB4084" w:rsidP="00046BC1">
            <w:pPr>
              <w:rPr>
                <w:rFonts w:ascii="Times New Roman" w:eastAsia="Times New Roman" w:hAnsi="Times New Roman" w:cs="Times New Roman"/>
                <w:color w:val="333333"/>
                <w:sz w:val="24"/>
                <w:szCs w:val="24"/>
              </w:rPr>
            </w:pPr>
          </w:p>
        </w:tc>
        <w:tc>
          <w:tcPr>
            <w:tcW w:w="5387" w:type="dxa"/>
            <w:hideMark/>
          </w:tcPr>
          <w:p w14:paraId="1AE65FCE"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учителя</w:t>
            </w:r>
          </w:p>
        </w:tc>
        <w:tc>
          <w:tcPr>
            <w:tcW w:w="3543" w:type="dxa"/>
            <w:gridSpan w:val="2"/>
            <w:hideMark/>
          </w:tcPr>
          <w:p w14:paraId="12F61A43"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обучающихся</w:t>
            </w:r>
          </w:p>
        </w:tc>
        <w:tc>
          <w:tcPr>
            <w:tcW w:w="3544" w:type="dxa"/>
            <w:gridSpan w:val="2"/>
            <w:hideMark/>
          </w:tcPr>
          <w:p w14:paraId="065A2734"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УУД</w:t>
            </w:r>
          </w:p>
        </w:tc>
      </w:tr>
      <w:tr w:rsidR="00AB4084" w:rsidRPr="00046BC1" w14:paraId="2AD43248" w14:textId="77777777" w:rsidTr="00046BC1">
        <w:trPr>
          <w:gridAfter w:val="1"/>
          <w:wAfter w:w="4040" w:type="dxa"/>
          <w:trHeight w:val="1259"/>
        </w:trPr>
        <w:tc>
          <w:tcPr>
            <w:tcW w:w="534" w:type="dxa"/>
            <w:vMerge/>
            <w:hideMark/>
          </w:tcPr>
          <w:p w14:paraId="203ED38C"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hideMark/>
          </w:tcPr>
          <w:p w14:paraId="25466B5E" w14:textId="77777777" w:rsidR="00AB4084" w:rsidRPr="00046BC1" w:rsidRDefault="00AB4084" w:rsidP="00046BC1">
            <w:pPr>
              <w:rPr>
                <w:rFonts w:ascii="Times New Roman" w:eastAsia="Times New Roman" w:hAnsi="Times New Roman" w:cs="Times New Roman"/>
                <w:color w:val="333333"/>
                <w:sz w:val="24"/>
                <w:szCs w:val="24"/>
              </w:rPr>
            </w:pPr>
          </w:p>
        </w:tc>
        <w:tc>
          <w:tcPr>
            <w:tcW w:w="5387" w:type="dxa"/>
            <w:hideMark/>
          </w:tcPr>
          <w:p w14:paraId="1991AFE5"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Цель - </w:t>
            </w:r>
            <w:r w:rsidRPr="00046BC1">
              <w:rPr>
                <w:rFonts w:ascii="Times New Roman" w:eastAsia="Times New Roman" w:hAnsi="Times New Roman" w:cs="Times New Roman"/>
                <w:sz w:val="24"/>
                <w:szCs w:val="24"/>
              </w:rPr>
              <w:t>Практиковать навыки чтения с полным пониманием содержания.</w:t>
            </w:r>
          </w:p>
          <w:p w14:paraId="0515A742" w14:textId="77777777" w:rsidR="00AB4084" w:rsidRPr="00046BC1" w:rsidRDefault="00AB4084" w:rsidP="00046BC1">
            <w:pPr>
              <w:pStyle w:val="a5"/>
              <w:spacing w:after="0"/>
              <w:jc w:val="both"/>
            </w:pPr>
            <w:r w:rsidRPr="00046BC1">
              <w:t>4.Подготовка к монологической речи</w:t>
            </w:r>
          </w:p>
          <w:p w14:paraId="2ABE31E5" w14:textId="77777777" w:rsidR="00AB4084" w:rsidRPr="00046BC1" w:rsidRDefault="00AB4084" w:rsidP="00046BC1">
            <w:pPr>
              <w:pStyle w:val="a5"/>
              <w:spacing w:after="0"/>
              <w:jc w:val="both"/>
              <w:rPr>
                <w:lang w:val="en-US"/>
              </w:rPr>
            </w:pPr>
            <w:r w:rsidRPr="00046BC1">
              <w:rPr>
                <w:lang w:val="en-US"/>
              </w:rPr>
              <w:t>Well</w:t>
            </w:r>
            <w:r w:rsidRPr="00046BC1">
              <w:t xml:space="preserve"> </w:t>
            </w:r>
            <w:r w:rsidRPr="00046BC1">
              <w:rPr>
                <w:lang w:val="en-US"/>
              </w:rPr>
              <w:t>done</w:t>
            </w:r>
            <w:r w:rsidRPr="00046BC1">
              <w:t xml:space="preserve">! </w:t>
            </w:r>
            <w:r w:rsidRPr="00046BC1">
              <w:rPr>
                <w:lang w:val="en-US"/>
              </w:rPr>
              <w:t xml:space="preserve">Now answer the questions. </w:t>
            </w:r>
          </w:p>
          <w:p w14:paraId="5D8CEA64" w14:textId="77777777" w:rsidR="00AB4084" w:rsidRPr="00046BC1" w:rsidRDefault="00AB4084" w:rsidP="00046BC1">
            <w:pPr>
              <w:pStyle w:val="a5"/>
              <w:numPr>
                <w:ilvl w:val="1"/>
                <w:numId w:val="1"/>
              </w:numPr>
              <w:spacing w:after="0"/>
              <w:jc w:val="both"/>
              <w:rPr>
                <w:lang w:val="en-US"/>
              </w:rPr>
            </w:pPr>
            <w:r w:rsidRPr="00046BC1">
              <w:rPr>
                <w:lang w:val="en-US"/>
              </w:rPr>
              <w:t>What does the life on our planet depend on?</w:t>
            </w:r>
          </w:p>
          <w:p w14:paraId="0208F41F" w14:textId="77777777" w:rsidR="00AB4084" w:rsidRPr="00046BC1" w:rsidRDefault="00AB4084" w:rsidP="00046BC1">
            <w:pPr>
              <w:pStyle w:val="a5"/>
              <w:numPr>
                <w:ilvl w:val="1"/>
                <w:numId w:val="1"/>
              </w:numPr>
              <w:spacing w:after="0"/>
              <w:jc w:val="both"/>
              <w:rPr>
                <w:lang w:val="en-US"/>
              </w:rPr>
            </w:pPr>
            <w:r w:rsidRPr="00046BC1">
              <w:rPr>
                <w:lang w:val="en-US"/>
              </w:rPr>
              <w:t>Why are some birds and animals disappearing nowadays?</w:t>
            </w:r>
          </w:p>
          <w:p w14:paraId="2C89EB0E" w14:textId="77777777" w:rsidR="00AB4084" w:rsidRPr="00046BC1" w:rsidRDefault="00AB4084" w:rsidP="00046BC1">
            <w:pPr>
              <w:pStyle w:val="a5"/>
              <w:numPr>
                <w:ilvl w:val="1"/>
                <w:numId w:val="1"/>
              </w:numPr>
              <w:spacing w:after="0"/>
              <w:jc w:val="both"/>
              <w:rPr>
                <w:lang w:val="en-US"/>
              </w:rPr>
            </w:pPr>
            <w:r w:rsidRPr="00046BC1">
              <w:rPr>
                <w:lang w:val="en-US"/>
              </w:rPr>
              <w:t xml:space="preserve">Can elephants be useful? What can they do for a man? </w:t>
            </w:r>
          </w:p>
          <w:p w14:paraId="420B4EDB" w14:textId="77777777" w:rsidR="00AB4084" w:rsidRPr="00046BC1" w:rsidRDefault="00AB4084" w:rsidP="00046BC1">
            <w:pPr>
              <w:pStyle w:val="a5"/>
              <w:numPr>
                <w:ilvl w:val="1"/>
                <w:numId w:val="1"/>
              </w:numPr>
              <w:spacing w:after="0"/>
              <w:jc w:val="both"/>
              <w:rPr>
                <w:lang w:val="en-US"/>
              </w:rPr>
            </w:pPr>
            <w:r w:rsidRPr="00046BC1">
              <w:rPr>
                <w:lang w:val="en-US"/>
              </w:rPr>
              <w:t>Are only Indian tigers and African elephants in danger now?</w:t>
            </w:r>
          </w:p>
          <w:p w14:paraId="46DCFF13" w14:textId="77777777" w:rsidR="00AB4084" w:rsidRPr="00046BC1" w:rsidRDefault="00AB4084" w:rsidP="00046BC1">
            <w:pPr>
              <w:pStyle w:val="a5"/>
              <w:numPr>
                <w:ilvl w:val="1"/>
                <w:numId w:val="1"/>
              </w:numPr>
              <w:spacing w:after="0"/>
              <w:jc w:val="both"/>
              <w:rPr>
                <w:lang w:val="en-US"/>
              </w:rPr>
            </w:pPr>
            <w:r w:rsidRPr="00046BC1">
              <w:rPr>
                <w:lang w:val="en-US"/>
              </w:rPr>
              <w:t xml:space="preserve">Why are other animals in danger? </w:t>
            </w:r>
          </w:p>
          <w:p w14:paraId="27325BBD" w14:textId="77777777" w:rsidR="00AB4084" w:rsidRPr="00046BC1" w:rsidRDefault="00AB4084" w:rsidP="00046BC1">
            <w:pPr>
              <w:pStyle w:val="a5"/>
              <w:spacing w:after="0"/>
              <w:jc w:val="both"/>
              <w:rPr>
                <w:lang w:val="en-US"/>
              </w:rPr>
            </w:pPr>
            <w:r w:rsidRPr="00046BC1">
              <w:rPr>
                <w:lang w:val="en-US"/>
              </w:rPr>
              <w:t xml:space="preserve">True or False? If the sentence is true you should keep sitting. If the sentence is false you should stand up and correct the mistake. </w:t>
            </w:r>
          </w:p>
          <w:p w14:paraId="51F62159" w14:textId="77777777" w:rsidR="00AB4084" w:rsidRPr="00046BC1" w:rsidRDefault="00AB4084" w:rsidP="00046BC1">
            <w:pPr>
              <w:pStyle w:val="a5"/>
              <w:numPr>
                <w:ilvl w:val="2"/>
                <w:numId w:val="1"/>
              </w:numPr>
              <w:spacing w:after="0"/>
              <w:jc w:val="both"/>
              <w:rPr>
                <w:lang w:val="en-US"/>
              </w:rPr>
            </w:pPr>
            <w:r w:rsidRPr="00046BC1">
              <w:rPr>
                <w:lang w:val="en-US"/>
              </w:rPr>
              <w:t>Many animals and birds are disappearing nowadays. T</w:t>
            </w:r>
          </w:p>
          <w:p w14:paraId="6A6A3C4E" w14:textId="77777777" w:rsidR="00AB4084" w:rsidRPr="00046BC1" w:rsidRDefault="00AB4084" w:rsidP="00046BC1">
            <w:pPr>
              <w:pStyle w:val="a5"/>
              <w:numPr>
                <w:ilvl w:val="2"/>
                <w:numId w:val="1"/>
              </w:numPr>
              <w:spacing w:after="0"/>
              <w:jc w:val="both"/>
              <w:rPr>
                <w:lang w:val="en-US"/>
              </w:rPr>
            </w:pPr>
            <w:r w:rsidRPr="00046BC1">
              <w:rPr>
                <w:lang w:val="en-US"/>
              </w:rPr>
              <w:t>Only Indian tiger sare in danger. F</w:t>
            </w:r>
          </w:p>
          <w:p w14:paraId="08986889" w14:textId="77777777" w:rsidR="00AB4084" w:rsidRPr="00046BC1" w:rsidRDefault="00AB4084" w:rsidP="00046BC1">
            <w:pPr>
              <w:pStyle w:val="a5"/>
              <w:numPr>
                <w:ilvl w:val="2"/>
                <w:numId w:val="1"/>
              </w:numPr>
              <w:spacing w:after="0"/>
              <w:jc w:val="both"/>
              <w:rPr>
                <w:lang w:val="en-US"/>
              </w:rPr>
            </w:pPr>
            <w:r w:rsidRPr="00046BC1">
              <w:rPr>
                <w:lang w:val="en-US"/>
              </w:rPr>
              <w:t>People kill tigers only for fun. F</w:t>
            </w:r>
          </w:p>
          <w:p w14:paraId="59EF0E55" w14:textId="77777777" w:rsidR="00AB4084" w:rsidRPr="00046BC1" w:rsidRDefault="00AB4084" w:rsidP="00046BC1">
            <w:pPr>
              <w:pStyle w:val="a5"/>
              <w:numPr>
                <w:ilvl w:val="2"/>
                <w:numId w:val="1"/>
              </w:numPr>
              <w:spacing w:after="0"/>
              <w:jc w:val="both"/>
              <w:rPr>
                <w:lang w:val="en-US"/>
              </w:rPr>
            </w:pPr>
            <w:r w:rsidRPr="00046BC1">
              <w:rPr>
                <w:lang w:val="en-US"/>
              </w:rPr>
              <w:lastRenderedPageBreak/>
              <w:t>People never cut down the trees in the forests.F</w:t>
            </w:r>
          </w:p>
          <w:p w14:paraId="4305C66B" w14:textId="77777777" w:rsidR="00AB4084" w:rsidRPr="00046BC1" w:rsidRDefault="00AB4084" w:rsidP="00046BC1">
            <w:pPr>
              <w:pStyle w:val="a5"/>
              <w:numPr>
                <w:ilvl w:val="2"/>
                <w:numId w:val="1"/>
              </w:numPr>
              <w:spacing w:after="0"/>
              <w:jc w:val="both"/>
              <w:rPr>
                <w:lang w:val="en-US"/>
              </w:rPr>
            </w:pPr>
            <w:r w:rsidRPr="00046BC1">
              <w:rPr>
                <w:lang w:val="en-US"/>
              </w:rPr>
              <w:t>African elephants help people. T</w:t>
            </w:r>
          </w:p>
          <w:p w14:paraId="4F99D428" w14:textId="77777777" w:rsidR="00AB4084" w:rsidRPr="00046BC1" w:rsidRDefault="00AB4084" w:rsidP="00046BC1">
            <w:pPr>
              <w:pStyle w:val="a5"/>
              <w:numPr>
                <w:ilvl w:val="2"/>
                <w:numId w:val="1"/>
              </w:numPr>
              <w:spacing w:after="0"/>
              <w:jc w:val="both"/>
              <w:rPr>
                <w:lang w:val="en-US"/>
              </w:rPr>
            </w:pPr>
            <w:r w:rsidRPr="00046BC1">
              <w:rPr>
                <w:lang w:val="en-US"/>
              </w:rPr>
              <w:t>African parks are full of elephants.  F</w:t>
            </w:r>
          </w:p>
          <w:p w14:paraId="5B6CE1D7" w14:textId="77777777" w:rsidR="00AB4084" w:rsidRPr="00046BC1" w:rsidRDefault="00AB4084" w:rsidP="00046BC1">
            <w:pPr>
              <w:pStyle w:val="a5"/>
              <w:numPr>
                <w:ilvl w:val="2"/>
                <w:numId w:val="1"/>
              </w:numPr>
              <w:spacing w:after="0"/>
              <w:jc w:val="both"/>
              <w:rPr>
                <w:lang w:val="en-US"/>
              </w:rPr>
            </w:pPr>
            <w:r w:rsidRPr="00046BC1">
              <w:rPr>
                <w:lang w:val="en-US"/>
              </w:rPr>
              <w:t>Modern life is comfortable for animals and birds.F</w:t>
            </w:r>
          </w:p>
          <w:p w14:paraId="7B20D0BD" w14:textId="77777777" w:rsidR="00AB4084" w:rsidRPr="00046BC1" w:rsidRDefault="00AB4084" w:rsidP="00046BC1">
            <w:pPr>
              <w:pStyle w:val="a5"/>
              <w:numPr>
                <w:ilvl w:val="2"/>
                <w:numId w:val="1"/>
              </w:numPr>
              <w:spacing w:after="0"/>
              <w:jc w:val="both"/>
              <w:rPr>
                <w:lang w:val="en-US"/>
              </w:rPr>
            </w:pPr>
            <w:r w:rsidRPr="00046BC1">
              <w:rPr>
                <w:lang w:val="en-US"/>
              </w:rPr>
              <w:t>People must take special care of animals. T</w:t>
            </w:r>
          </w:p>
        </w:tc>
        <w:tc>
          <w:tcPr>
            <w:tcW w:w="3543" w:type="dxa"/>
            <w:gridSpan w:val="2"/>
            <w:hideMark/>
          </w:tcPr>
          <w:p w14:paraId="34F4E87C"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lastRenderedPageBreak/>
              <w:t xml:space="preserve">Цель – </w:t>
            </w:r>
            <w:r w:rsidRPr="00046BC1">
              <w:rPr>
                <w:rFonts w:ascii="Times New Roman" w:eastAsia="Times New Roman" w:hAnsi="Times New Roman" w:cs="Times New Roman"/>
                <w:sz w:val="24"/>
                <w:szCs w:val="24"/>
              </w:rPr>
              <w:t>Развитие навыков чтения, интонационного оформления текста, полного его понимания.</w:t>
            </w:r>
          </w:p>
          <w:p w14:paraId="3287A069"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Выполняют задание учителя в группах. </w:t>
            </w:r>
          </w:p>
          <w:p w14:paraId="18219AF0"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Демонстрируют выполнение упражнений,  догадываются о значении новых слов</w:t>
            </w:r>
          </w:p>
          <w:p w14:paraId="5C41A4E7"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Ученики поднимают таблички с буквами Т, </w:t>
            </w:r>
            <w:r w:rsidRPr="00046BC1">
              <w:rPr>
                <w:rFonts w:ascii="Times New Roman" w:eastAsia="Times New Roman" w:hAnsi="Times New Roman" w:cs="Times New Roman"/>
                <w:sz w:val="24"/>
                <w:szCs w:val="24"/>
                <w:lang w:val="en-US"/>
              </w:rPr>
              <w:t>F</w:t>
            </w:r>
          </w:p>
          <w:p w14:paraId="5D602934"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Работа в группе. Неправильные предложения исправляют.</w:t>
            </w:r>
          </w:p>
          <w:p w14:paraId="4D199053" w14:textId="77777777" w:rsidR="00AB4084" w:rsidRPr="00046BC1" w:rsidRDefault="00AB4084" w:rsidP="00046BC1">
            <w:pPr>
              <w:rPr>
                <w:rFonts w:ascii="Times New Roman" w:eastAsia="Times New Roman" w:hAnsi="Times New Roman" w:cs="Times New Roman"/>
                <w:color w:val="333333"/>
                <w:sz w:val="24"/>
                <w:szCs w:val="24"/>
              </w:rPr>
            </w:pPr>
          </w:p>
          <w:p w14:paraId="68C29139" w14:textId="77777777" w:rsidR="00AB4084" w:rsidRPr="00046BC1" w:rsidRDefault="00AB4084" w:rsidP="00046BC1">
            <w:pPr>
              <w:rPr>
                <w:rFonts w:ascii="Times New Roman" w:eastAsia="Times New Roman" w:hAnsi="Times New Roman" w:cs="Times New Roman"/>
                <w:color w:val="333333"/>
                <w:sz w:val="24"/>
                <w:szCs w:val="24"/>
              </w:rPr>
            </w:pPr>
          </w:p>
          <w:p w14:paraId="0B4A2614" w14:textId="77777777" w:rsidR="00AB4084" w:rsidRPr="00046BC1" w:rsidRDefault="00AB4084" w:rsidP="00046BC1">
            <w:pPr>
              <w:rPr>
                <w:rFonts w:ascii="Times New Roman" w:eastAsia="Times New Roman" w:hAnsi="Times New Roman" w:cs="Times New Roman"/>
                <w:color w:val="333333"/>
                <w:sz w:val="24"/>
                <w:szCs w:val="24"/>
              </w:rPr>
            </w:pPr>
          </w:p>
          <w:p w14:paraId="36A39619" w14:textId="77777777" w:rsidR="00AB4084" w:rsidRPr="00046BC1" w:rsidRDefault="00AB4084" w:rsidP="00046BC1">
            <w:pPr>
              <w:rPr>
                <w:rFonts w:ascii="Times New Roman" w:eastAsia="Times New Roman" w:hAnsi="Times New Roman" w:cs="Times New Roman"/>
                <w:color w:val="333333"/>
                <w:sz w:val="24"/>
                <w:szCs w:val="24"/>
              </w:rPr>
            </w:pPr>
          </w:p>
          <w:p w14:paraId="3CC205D7"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i/>
                <w:iCs/>
                <w:color w:val="000000"/>
                <w:sz w:val="24"/>
                <w:szCs w:val="24"/>
              </w:rPr>
              <w:br/>
            </w:r>
          </w:p>
          <w:p w14:paraId="7A66CAE4" w14:textId="77777777" w:rsidR="00AB4084" w:rsidRPr="00046BC1" w:rsidRDefault="00AB4084" w:rsidP="00046BC1">
            <w:pPr>
              <w:rPr>
                <w:rFonts w:ascii="Times New Roman" w:eastAsia="Times New Roman" w:hAnsi="Times New Roman" w:cs="Times New Roman"/>
                <w:color w:val="333333"/>
                <w:sz w:val="24"/>
                <w:szCs w:val="24"/>
              </w:rPr>
            </w:pPr>
          </w:p>
          <w:p w14:paraId="54827919" w14:textId="77777777" w:rsidR="00AB4084" w:rsidRPr="00046BC1" w:rsidRDefault="00AB4084" w:rsidP="00046BC1">
            <w:pPr>
              <w:rPr>
                <w:rFonts w:ascii="Times New Roman" w:eastAsia="Times New Roman" w:hAnsi="Times New Roman" w:cs="Times New Roman"/>
                <w:color w:val="333333"/>
                <w:sz w:val="24"/>
                <w:szCs w:val="24"/>
              </w:rPr>
            </w:pPr>
          </w:p>
          <w:p w14:paraId="2C6CA00E" w14:textId="77777777" w:rsidR="00AB4084" w:rsidRPr="00046BC1" w:rsidRDefault="00AB4084" w:rsidP="00046BC1">
            <w:pPr>
              <w:rPr>
                <w:rFonts w:ascii="Times New Roman" w:eastAsia="Times New Roman" w:hAnsi="Times New Roman" w:cs="Times New Roman"/>
                <w:color w:val="333333"/>
                <w:sz w:val="24"/>
                <w:szCs w:val="24"/>
              </w:rPr>
            </w:pPr>
          </w:p>
          <w:p w14:paraId="5E45091C"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 xml:space="preserve"> </w:t>
            </w:r>
          </w:p>
        </w:tc>
        <w:tc>
          <w:tcPr>
            <w:tcW w:w="3544" w:type="dxa"/>
            <w:gridSpan w:val="2"/>
            <w:hideMark/>
          </w:tcPr>
          <w:p w14:paraId="197B50B7"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lastRenderedPageBreak/>
              <w:t>Регулятивные:  </w:t>
            </w:r>
            <w:r w:rsidRPr="00046BC1">
              <w:rPr>
                <w:rFonts w:ascii="Times New Roman" w:eastAsia="Times New Roman" w:hAnsi="Times New Roman" w:cs="Times New Roman"/>
                <w:color w:val="333333"/>
                <w:sz w:val="24"/>
                <w:szCs w:val="24"/>
              </w:rPr>
              <w:t>Выполнять учебные действия</w:t>
            </w:r>
          </w:p>
        </w:tc>
      </w:tr>
      <w:tr w:rsidR="00AB4084" w:rsidRPr="00046BC1" w14:paraId="32E04C84" w14:textId="77777777" w:rsidTr="00046BC1">
        <w:trPr>
          <w:gridAfter w:val="1"/>
          <w:wAfter w:w="4040" w:type="dxa"/>
          <w:trHeight w:val="474"/>
        </w:trPr>
        <w:tc>
          <w:tcPr>
            <w:tcW w:w="534" w:type="dxa"/>
            <w:vMerge/>
            <w:hideMark/>
          </w:tcPr>
          <w:p w14:paraId="2999B7AB"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val="restart"/>
            <w:hideMark/>
          </w:tcPr>
          <w:p w14:paraId="0927E7DA" w14:textId="77777777" w:rsidR="00AB4084" w:rsidRPr="00046BC1" w:rsidRDefault="00B12400" w:rsidP="00046BC1">
            <w:pPr>
              <w:shd w:val="clear" w:color="auto" w:fill="FFFFFF"/>
              <w:rPr>
                <w:rFonts w:ascii="Times New Roman" w:hAnsi="Times New Roman" w:cs="Times New Roman"/>
                <w:b/>
                <w:bCs/>
                <w:sz w:val="24"/>
                <w:szCs w:val="24"/>
              </w:rPr>
            </w:pPr>
            <w:r w:rsidRPr="00046BC1">
              <w:rPr>
                <w:rFonts w:ascii="Times New Roman" w:hAnsi="Times New Roman" w:cs="Times New Roman"/>
                <w:b/>
                <w:bCs/>
                <w:sz w:val="24"/>
                <w:szCs w:val="24"/>
              </w:rPr>
              <w:t>6</w:t>
            </w:r>
            <w:r w:rsidR="00AB4084" w:rsidRPr="00046BC1">
              <w:rPr>
                <w:rFonts w:ascii="Times New Roman" w:hAnsi="Times New Roman" w:cs="Times New Roman"/>
                <w:b/>
                <w:bCs/>
                <w:sz w:val="24"/>
                <w:szCs w:val="24"/>
              </w:rPr>
              <w:t xml:space="preserve">.Этап обобщения и систематизации знаний </w:t>
            </w:r>
          </w:p>
          <w:p w14:paraId="5AF649AB" w14:textId="77777777" w:rsidR="00AB4084" w:rsidRPr="00046BC1" w:rsidRDefault="00AB4084" w:rsidP="00046BC1">
            <w:pPr>
              <w:jc w:val="center"/>
              <w:rPr>
                <w:rFonts w:ascii="Times New Roman" w:eastAsia="Times New Roman" w:hAnsi="Times New Roman" w:cs="Times New Roman"/>
                <w:color w:val="333333"/>
                <w:sz w:val="24"/>
                <w:szCs w:val="24"/>
              </w:rPr>
            </w:pPr>
          </w:p>
          <w:p w14:paraId="35751D28"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p w14:paraId="68EC60EB" w14:textId="77777777" w:rsidR="00AB4084" w:rsidRPr="00046BC1" w:rsidRDefault="00AB4084" w:rsidP="00046BC1">
            <w:pPr>
              <w:rPr>
                <w:rFonts w:ascii="Times New Roman" w:hAnsi="Times New Roman" w:cs="Times New Roman"/>
                <w:sz w:val="24"/>
                <w:szCs w:val="24"/>
              </w:rPr>
            </w:pPr>
            <w:r w:rsidRPr="00046BC1">
              <w:rPr>
                <w:rFonts w:ascii="Times New Roman" w:eastAsia="Times New Roman" w:hAnsi="Times New Roman" w:cs="Times New Roman"/>
                <w:color w:val="333333"/>
                <w:sz w:val="24"/>
                <w:szCs w:val="24"/>
              </w:rPr>
              <w:t> </w:t>
            </w:r>
          </w:p>
          <w:p w14:paraId="4F4F0BF5" w14:textId="77777777" w:rsidR="00AB4084" w:rsidRPr="00046BC1" w:rsidRDefault="00AB4084" w:rsidP="00046BC1">
            <w:pPr>
              <w:ind w:left="317" w:hanging="317"/>
              <w:rPr>
                <w:rFonts w:ascii="Times New Roman" w:hAnsi="Times New Roman" w:cs="Times New Roman"/>
                <w:sz w:val="24"/>
                <w:szCs w:val="24"/>
              </w:rPr>
            </w:pPr>
          </w:p>
          <w:p w14:paraId="268AA81F" w14:textId="77777777" w:rsidR="00AB4084" w:rsidRPr="00046BC1" w:rsidRDefault="00AB4084" w:rsidP="00046BC1">
            <w:pPr>
              <w:rPr>
                <w:rFonts w:ascii="Times New Roman" w:eastAsia="Times New Roman" w:hAnsi="Times New Roman" w:cs="Times New Roman"/>
                <w:color w:val="333333"/>
                <w:sz w:val="24"/>
                <w:szCs w:val="24"/>
              </w:rPr>
            </w:pPr>
          </w:p>
        </w:tc>
        <w:tc>
          <w:tcPr>
            <w:tcW w:w="5387" w:type="dxa"/>
            <w:hideMark/>
          </w:tcPr>
          <w:p w14:paraId="3060793E"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Время</w:t>
            </w:r>
          </w:p>
        </w:tc>
        <w:tc>
          <w:tcPr>
            <w:tcW w:w="7087" w:type="dxa"/>
            <w:gridSpan w:val="4"/>
            <w:hideMark/>
          </w:tcPr>
          <w:p w14:paraId="0017FA0C"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Используемые ресурсы</w:t>
            </w:r>
          </w:p>
        </w:tc>
      </w:tr>
      <w:tr w:rsidR="00AB4084" w:rsidRPr="00046BC1" w14:paraId="6C7956AA" w14:textId="77777777" w:rsidTr="00046BC1">
        <w:trPr>
          <w:gridAfter w:val="1"/>
          <w:wAfter w:w="4040" w:type="dxa"/>
          <w:trHeight w:val="305"/>
        </w:trPr>
        <w:tc>
          <w:tcPr>
            <w:tcW w:w="534" w:type="dxa"/>
            <w:vMerge/>
            <w:hideMark/>
          </w:tcPr>
          <w:p w14:paraId="61E43999"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hideMark/>
          </w:tcPr>
          <w:p w14:paraId="0B827B4D" w14:textId="77777777" w:rsidR="00AB4084" w:rsidRPr="00046BC1" w:rsidRDefault="00AB4084" w:rsidP="00046BC1">
            <w:pPr>
              <w:rPr>
                <w:rFonts w:ascii="Times New Roman" w:eastAsia="Times New Roman" w:hAnsi="Times New Roman" w:cs="Times New Roman"/>
                <w:color w:val="333333"/>
                <w:sz w:val="24"/>
                <w:szCs w:val="24"/>
              </w:rPr>
            </w:pPr>
          </w:p>
        </w:tc>
        <w:tc>
          <w:tcPr>
            <w:tcW w:w="5387" w:type="dxa"/>
            <w:hideMark/>
          </w:tcPr>
          <w:p w14:paraId="27C0EED9"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5 минут</w:t>
            </w:r>
          </w:p>
        </w:tc>
        <w:tc>
          <w:tcPr>
            <w:tcW w:w="7087" w:type="dxa"/>
            <w:gridSpan w:val="4"/>
            <w:hideMark/>
          </w:tcPr>
          <w:p w14:paraId="2F97C550" w14:textId="77777777" w:rsidR="00AB4084" w:rsidRPr="00046BC1" w:rsidRDefault="00AB4084" w:rsidP="00046BC1">
            <w:pPr>
              <w:rPr>
                <w:rFonts w:ascii="Times New Roman" w:eastAsia="Times New Roman" w:hAnsi="Times New Roman" w:cs="Times New Roman"/>
                <w:color w:val="000000" w:themeColor="text1"/>
                <w:sz w:val="24"/>
                <w:szCs w:val="24"/>
              </w:rPr>
            </w:pPr>
            <w:r w:rsidRPr="00046BC1">
              <w:rPr>
                <w:rFonts w:ascii="Times New Roman" w:eastAsia="Times New Roman" w:hAnsi="Times New Roman" w:cs="Times New Roman"/>
                <w:color w:val="333333"/>
                <w:sz w:val="24"/>
                <w:szCs w:val="24"/>
              </w:rPr>
              <w:t> </w:t>
            </w:r>
            <w:r w:rsidRPr="00046BC1">
              <w:rPr>
                <w:rFonts w:ascii="Times New Roman" w:eastAsia="Times New Roman" w:hAnsi="Times New Roman" w:cs="Times New Roman"/>
                <w:color w:val="000000" w:themeColor="text1"/>
                <w:sz w:val="24"/>
                <w:szCs w:val="24"/>
              </w:rPr>
              <w:t>видео</w:t>
            </w:r>
          </w:p>
        </w:tc>
      </w:tr>
      <w:tr w:rsidR="00AB4084" w:rsidRPr="00046BC1" w14:paraId="62783A47" w14:textId="77777777" w:rsidTr="00046BC1">
        <w:trPr>
          <w:gridAfter w:val="1"/>
          <w:wAfter w:w="4040" w:type="dxa"/>
          <w:trHeight w:val="271"/>
        </w:trPr>
        <w:tc>
          <w:tcPr>
            <w:tcW w:w="534" w:type="dxa"/>
            <w:vMerge/>
            <w:hideMark/>
          </w:tcPr>
          <w:p w14:paraId="05FEB857"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hideMark/>
          </w:tcPr>
          <w:p w14:paraId="17F28965" w14:textId="77777777" w:rsidR="00AB4084" w:rsidRPr="00046BC1" w:rsidRDefault="00AB4084" w:rsidP="00046BC1">
            <w:pPr>
              <w:rPr>
                <w:rFonts w:ascii="Times New Roman" w:eastAsia="Times New Roman" w:hAnsi="Times New Roman" w:cs="Times New Roman"/>
                <w:color w:val="333333"/>
                <w:sz w:val="24"/>
                <w:szCs w:val="24"/>
              </w:rPr>
            </w:pPr>
          </w:p>
        </w:tc>
        <w:tc>
          <w:tcPr>
            <w:tcW w:w="5387" w:type="dxa"/>
            <w:hideMark/>
          </w:tcPr>
          <w:p w14:paraId="4E8DAC7A"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учителя</w:t>
            </w:r>
          </w:p>
        </w:tc>
        <w:tc>
          <w:tcPr>
            <w:tcW w:w="3543" w:type="dxa"/>
            <w:gridSpan w:val="2"/>
            <w:hideMark/>
          </w:tcPr>
          <w:p w14:paraId="2C1E946C"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обучающихся</w:t>
            </w:r>
          </w:p>
        </w:tc>
        <w:tc>
          <w:tcPr>
            <w:tcW w:w="3544" w:type="dxa"/>
            <w:gridSpan w:val="2"/>
            <w:hideMark/>
          </w:tcPr>
          <w:p w14:paraId="2C30AD61" w14:textId="77777777" w:rsidR="00AB4084" w:rsidRPr="00046BC1" w:rsidRDefault="00AB4084"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УУД</w:t>
            </w:r>
          </w:p>
        </w:tc>
      </w:tr>
      <w:tr w:rsidR="00AB4084" w:rsidRPr="00046BC1" w14:paraId="277280B9" w14:textId="77777777" w:rsidTr="00046BC1">
        <w:trPr>
          <w:gridAfter w:val="1"/>
          <w:wAfter w:w="4040" w:type="dxa"/>
          <w:trHeight w:val="474"/>
        </w:trPr>
        <w:tc>
          <w:tcPr>
            <w:tcW w:w="534" w:type="dxa"/>
            <w:vMerge/>
            <w:hideMark/>
          </w:tcPr>
          <w:p w14:paraId="3960A00B" w14:textId="77777777" w:rsidR="00AB4084" w:rsidRPr="00046BC1" w:rsidRDefault="00AB4084" w:rsidP="00046BC1">
            <w:pPr>
              <w:rPr>
                <w:rFonts w:ascii="Times New Roman" w:eastAsia="Times New Roman" w:hAnsi="Times New Roman" w:cs="Times New Roman"/>
                <w:color w:val="333333"/>
                <w:sz w:val="24"/>
                <w:szCs w:val="24"/>
              </w:rPr>
            </w:pPr>
          </w:p>
        </w:tc>
        <w:tc>
          <w:tcPr>
            <w:tcW w:w="1417" w:type="dxa"/>
            <w:vMerge/>
            <w:hideMark/>
          </w:tcPr>
          <w:p w14:paraId="4AE88F33" w14:textId="77777777" w:rsidR="00AB4084" w:rsidRPr="00046BC1" w:rsidRDefault="00AB4084" w:rsidP="00046BC1">
            <w:pPr>
              <w:rPr>
                <w:rFonts w:ascii="Times New Roman" w:eastAsia="Times New Roman" w:hAnsi="Times New Roman" w:cs="Times New Roman"/>
                <w:color w:val="333333"/>
                <w:sz w:val="24"/>
                <w:szCs w:val="24"/>
              </w:rPr>
            </w:pPr>
          </w:p>
        </w:tc>
        <w:tc>
          <w:tcPr>
            <w:tcW w:w="5387" w:type="dxa"/>
            <w:hideMark/>
          </w:tcPr>
          <w:p w14:paraId="56CA8320" w14:textId="77777777" w:rsidR="00AB4084" w:rsidRPr="00046BC1" w:rsidRDefault="00AB4084"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u w:val="single"/>
              </w:rPr>
              <w:t>Цель </w:t>
            </w:r>
            <w:r w:rsidRPr="00046BC1">
              <w:rPr>
                <w:rFonts w:ascii="Times New Roman" w:eastAsia="Times New Roman" w:hAnsi="Times New Roman" w:cs="Times New Roman"/>
                <w:sz w:val="24"/>
                <w:szCs w:val="24"/>
              </w:rPr>
              <w:t>- Продолжать формировать навыки устной речи по теме.</w:t>
            </w:r>
          </w:p>
          <w:p w14:paraId="3215362C" w14:textId="77777777" w:rsidR="00AB4084" w:rsidRPr="00046BC1" w:rsidRDefault="00AB4084" w:rsidP="00046BC1">
            <w:pPr>
              <w:pStyle w:val="a5"/>
              <w:spacing w:after="0"/>
              <w:jc w:val="both"/>
              <w:rPr>
                <w:lang w:val="en-US"/>
              </w:rPr>
            </w:pPr>
            <w:r w:rsidRPr="00046BC1">
              <w:rPr>
                <w:lang w:val="en-US"/>
              </w:rPr>
              <w:t xml:space="preserve">T.  Now we at the ZOO. What  animals can you see there? </w:t>
            </w:r>
          </w:p>
          <w:p w14:paraId="72CBFDC3" w14:textId="77777777" w:rsidR="00AB4084" w:rsidRPr="00046BC1" w:rsidRDefault="00AB4084" w:rsidP="00046BC1">
            <w:pPr>
              <w:rPr>
                <w:rFonts w:ascii="Times New Roman" w:hAnsi="Times New Roman" w:cs="Times New Roman"/>
                <w:sz w:val="24"/>
                <w:szCs w:val="24"/>
                <w:lang w:val="en-US"/>
              </w:rPr>
            </w:pPr>
            <w:r w:rsidRPr="00046BC1">
              <w:rPr>
                <w:rFonts w:ascii="Times New Roman" w:hAnsi="Times New Roman" w:cs="Times New Roman"/>
                <w:sz w:val="24"/>
                <w:szCs w:val="24"/>
                <w:lang w:val="en-US"/>
              </w:rPr>
              <w:t xml:space="preserve">Why are these animals in danger?  </w:t>
            </w:r>
          </w:p>
          <w:p w14:paraId="16D3227F" w14:textId="77777777" w:rsidR="00AB4084" w:rsidRPr="00046BC1" w:rsidRDefault="00AB4084" w:rsidP="00046BC1">
            <w:pPr>
              <w:rPr>
                <w:rFonts w:ascii="Times New Roman" w:hAnsi="Times New Roman" w:cs="Times New Roman"/>
                <w:sz w:val="24"/>
                <w:szCs w:val="24"/>
                <w:lang w:val="en-US"/>
              </w:rPr>
            </w:pPr>
            <w:r w:rsidRPr="00046BC1">
              <w:rPr>
                <w:rFonts w:ascii="Times New Roman" w:hAnsi="Times New Roman" w:cs="Times New Roman"/>
                <w:sz w:val="24"/>
                <w:szCs w:val="24"/>
                <w:lang w:val="en-US"/>
              </w:rPr>
              <w:t>Dolphins are in danger because of water pollution and they get caught in nets.</w:t>
            </w:r>
          </w:p>
          <w:p w14:paraId="3CDF10F8" w14:textId="77777777" w:rsidR="00AB4084" w:rsidRPr="00046BC1" w:rsidRDefault="00AB4084" w:rsidP="00046BC1">
            <w:pPr>
              <w:rPr>
                <w:rFonts w:ascii="Times New Roman" w:hAnsi="Times New Roman" w:cs="Times New Roman"/>
                <w:sz w:val="24"/>
                <w:szCs w:val="24"/>
                <w:lang w:val="en-US"/>
              </w:rPr>
            </w:pPr>
            <w:r w:rsidRPr="00046BC1">
              <w:rPr>
                <w:rFonts w:ascii="Times New Roman" w:hAnsi="Times New Roman" w:cs="Times New Roman"/>
                <w:sz w:val="24"/>
                <w:szCs w:val="24"/>
                <w:lang w:val="en-US"/>
              </w:rPr>
              <w:t xml:space="preserve">Gorillas are in danger because hunters kill them for meat and because of deforestation. It destroys their natural habitats. </w:t>
            </w:r>
          </w:p>
          <w:p w14:paraId="549AC1B9" w14:textId="77777777" w:rsidR="00AB4084" w:rsidRPr="00046BC1" w:rsidRDefault="00AB4084" w:rsidP="00046BC1">
            <w:pPr>
              <w:rPr>
                <w:rFonts w:ascii="Times New Roman" w:hAnsi="Times New Roman" w:cs="Times New Roman"/>
                <w:sz w:val="24"/>
                <w:szCs w:val="24"/>
                <w:lang w:val="en-US"/>
              </w:rPr>
            </w:pPr>
            <w:r w:rsidRPr="00046BC1">
              <w:rPr>
                <w:rFonts w:ascii="Times New Roman" w:hAnsi="Times New Roman" w:cs="Times New Roman"/>
                <w:sz w:val="24"/>
                <w:szCs w:val="24"/>
                <w:lang w:val="en-US"/>
              </w:rPr>
              <w:t xml:space="preserve">Turtles are in danger because people destroy their nests and they mistake rubbish to food. </w:t>
            </w:r>
          </w:p>
          <w:p w14:paraId="5006C8EC" w14:textId="77777777" w:rsidR="00AB4084" w:rsidRPr="00046BC1" w:rsidRDefault="00AB4084" w:rsidP="00046BC1">
            <w:pPr>
              <w:pStyle w:val="a5"/>
              <w:spacing w:after="0"/>
              <w:jc w:val="both"/>
              <w:rPr>
                <w:rStyle w:val="a4"/>
                <w:b w:val="0"/>
                <w:bCs w:val="0"/>
                <w:lang w:val="en-US"/>
              </w:rPr>
            </w:pPr>
            <w:r w:rsidRPr="00046BC1">
              <w:rPr>
                <w:lang w:val="en-US"/>
              </w:rPr>
              <w:br/>
            </w:r>
          </w:p>
          <w:p w14:paraId="2F56E319" w14:textId="77777777" w:rsidR="00AB4084" w:rsidRPr="00046BC1" w:rsidRDefault="00AB4084" w:rsidP="00046BC1">
            <w:pPr>
              <w:ind w:left="34"/>
              <w:rPr>
                <w:rFonts w:ascii="Times New Roman" w:hAnsi="Times New Roman" w:cs="Times New Roman"/>
                <w:color w:val="FF0000"/>
                <w:sz w:val="24"/>
                <w:szCs w:val="24"/>
                <w:lang w:val="en-US"/>
              </w:rPr>
            </w:pPr>
            <w:r w:rsidRPr="00046BC1">
              <w:rPr>
                <w:rFonts w:ascii="Times New Roman" w:hAnsi="Times New Roman" w:cs="Times New Roman"/>
                <w:color w:val="FF0000"/>
                <w:sz w:val="24"/>
                <w:szCs w:val="24"/>
                <w:lang w:val="en-US"/>
              </w:rPr>
              <w:t xml:space="preserve"> </w:t>
            </w:r>
          </w:p>
          <w:p w14:paraId="3352F5FF" w14:textId="77777777" w:rsidR="00AB4084" w:rsidRPr="00046BC1" w:rsidRDefault="00AB4084" w:rsidP="00046BC1">
            <w:pPr>
              <w:rPr>
                <w:rFonts w:ascii="Times New Roman" w:hAnsi="Times New Roman" w:cs="Times New Roman"/>
                <w:sz w:val="24"/>
                <w:szCs w:val="24"/>
                <w:lang w:val="en-US"/>
              </w:rPr>
            </w:pPr>
          </w:p>
        </w:tc>
        <w:tc>
          <w:tcPr>
            <w:tcW w:w="3543" w:type="dxa"/>
            <w:gridSpan w:val="2"/>
            <w:hideMark/>
          </w:tcPr>
          <w:p w14:paraId="10B40F28"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u w:val="single"/>
              </w:rPr>
              <w:t>Цел</w:t>
            </w:r>
            <w:r w:rsidRPr="00046BC1">
              <w:rPr>
                <w:rFonts w:ascii="Times New Roman" w:eastAsia="Times New Roman" w:hAnsi="Times New Roman" w:cs="Times New Roman"/>
                <w:color w:val="333333"/>
                <w:sz w:val="24"/>
                <w:szCs w:val="24"/>
                <w:u w:val="single"/>
              </w:rPr>
              <w:t>ь </w:t>
            </w:r>
            <w:r w:rsidRPr="00046BC1">
              <w:rPr>
                <w:rFonts w:ascii="Times New Roman" w:eastAsia="Times New Roman" w:hAnsi="Times New Roman" w:cs="Times New Roman"/>
                <w:color w:val="333333"/>
                <w:sz w:val="24"/>
                <w:szCs w:val="24"/>
              </w:rPr>
              <w:t xml:space="preserve">– развитие навыков аудирования. </w:t>
            </w:r>
          </w:p>
          <w:p w14:paraId="66B62B00" w14:textId="77777777" w:rsidR="00AB4084" w:rsidRPr="00046BC1" w:rsidRDefault="00AB4084"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Проверяют все вместе.</w:t>
            </w:r>
          </w:p>
        </w:tc>
        <w:tc>
          <w:tcPr>
            <w:tcW w:w="3544" w:type="dxa"/>
            <w:gridSpan w:val="2"/>
            <w:hideMark/>
          </w:tcPr>
          <w:p w14:paraId="759C850D" w14:textId="77777777" w:rsidR="00AB4084" w:rsidRPr="00046BC1" w:rsidRDefault="00AB4084" w:rsidP="00046BC1">
            <w:pPr>
              <w:shd w:val="clear" w:color="auto" w:fill="FFFFFF"/>
              <w:rPr>
                <w:rFonts w:ascii="Times New Roman" w:eastAsia="Times New Roman" w:hAnsi="Times New Roman" w:cs="Times New Roman"/>
                <w:color w:val="000000" w:themeColor="text1"/>
                <w:sz w:val="24"/>
                <w:szCs w:val="24"/>
              </w:rPr>
            </w:pPr>
            <w:r w:rsidRPr="00046BC1">
              <w:rPr>
                <w:rFonts w:ascii="Times New Roman" w:eastAsia="Times New Roman" w:hAnsi="Times New Roman" w:cs="Times New Roman"/>
                <w:b/>
                <w:bCs/>
                <w:color w:val="000000" w:themeColor="text1"/>
                <w:sz w:val="24"/>
                <w:szCs w:val="24"/>
              </w:rPr>
              <w:t>Познавательные: </w:t>
            </w:r>
            <w:r w:rsidRPr="00046BC1">
              <w:rPr>
                <w:rFonts w:ascii="Times New Roman" w:eastAsia="Times New Roman" w:hAnsi="Times New Roman" w:cs="Times New Roman"/>
                <w:color w:val="000000" w:themeColor="text1"/>
                <w:sz w:val="24"/>
                <w:szCs w:val="24"/>
              </w:rPr>
              <w:t>выделять существенную информацию из текстов разных видов; использовать знаково-символические средства, в том числе модели и схемы для решения задач.</w:t>
            </w:r>
          </w:p>
          <w:p w14:paraId="10A92CB3" w14:textId="77777777" w:rsidR="00AB4084" w:rsidRPr="00046BC1" w:rsidRDefault="00AB4084" w:rsidP="00046BC1">
            <w:pPr>
              <w:shd w:val="clear" w:color="auto" w:fill="FFFFFF"/>
              <w:rPr>
                <w:rFonts w:ascii="Times New Roman" w:eastAsia="Times New Roman" w:hAnsi="Times New Roman" w:cs="Times New Roman"/>
                <w:color w:val="000000" w:themeColor="text1"/>
                <w:sz w:val="24"/>
                <w:szCs w:val="24"/>
              </w:rPr>
            </w:pPr>
            <w:r w:rsidRPr="00046BC1">
              <w:rPr>
                <w:rFonts w:ascii="Times New Roman" w:eastAsia="Times New Roman" w:hAnsi="Times New Roman" w:cs="Times New Roman"/>
                <w:b/>
                <w:bCs/>
                <w:color w:val="000000" w:themeColor="text1"/>
                <w:sz w:val="24"/>
                <w:szCs w:val="24"/>
              </w:rPr>
              <w:t>Регулятивные:  </w:t>
            </w:r>
            <w:r w:rsidRPr="00046BC1">
              <w:rPr>
                <w:rFonts w:ascii="Times New Roman" w:eastAsia="Times New Roman" w:hAnsi="Times New Roman" w:cs="Times New Roman"/>
                <w:color w:val="000000" w:themeColor="text1"/>
                <w:sz w:val="24"/>
                <w:szCs w:val="24"/>
              </w:rPr>
              <w:t>принимать и сохранять учебную задачу; учитывать выделенные учителем ориентиры действия</w:t>
            </w:r>
            <w:r w:rsidRPr="00046BC1">
              <w:rPr>
                <w:rFonts w:ascii="Times New Roman" w:eastAsia="Times New Roman" w:hAnsi="Times New Roman" w:cs="Times New Roman"/>
                <w:color w:val="333333"/>
                <w:sz w:val="24"/>
                <w:szCs w:val="24"/>
              </w:rPr>
              <w:t xml:space="preserve"> в новом учебном материале в сотрудничестве с учителем.</w:t>
            </w:r>
          </w:p>
          <w:p w14:paraId="452494EF" w14:textId="77777777" w:rsidR="00AB4084" w:rsidRPr="00046BC1" w:rsidRDefault="00AB4084" w:rsidP="00046BC1">
            <w:pPr>
              <w:shd w:val="clear" w:color="auto" w:fill="FFFFFF"/>
              <w:rPr>
                <w:rFonts w:ascii="Times New Roman" w:eastAsia="Times New Roman" w:hAnsi="Times New Roman" w:cs="Times New Roman"/>
                <w:color w:val="333333"/>
                <w:sz w:val="24"/>
                <w:szCs w:val="24"/>
              </w:rPr>
            </w:pPr>
            <w:r w:rsidRPr="00046BC1">
              <w:rPr>
                <w:rFonts w:ascii="Times New Roman" w:eastAsia="Times New Roman" w:hAnsi="Times New Roman" w:cs="Times New Roman"/>
                <w:i/>
                <w:iCs/>
                <w:color w:val="333333"/>
                <w:sz w:val="24"/>
                <w:szCs w:val="24"/>
              </w:rPr>
              <w:t>Коммуникативные:</w:t>
            </w:r>
            <w:r w:rsidRPr="00046BC1">
              <w:rPr>
                <w:rFonts w:ascii="Times New Roman" w:eastAsia="Times New Roman" w:hAnsi="Times New Roman" w:cs="Times New Roman"/>
                <w:b/>
                <w:bCs/>
                <w:color w:val="333333"/>
                <w:sz w:val="24"/>
                <w:szCs w:val="24"/>
              </w:rPr>
              <w:t> </w:t>
            </w:r>
            <w:r w:rsidRPr="00046BC1">
              <w:rPr>
                <w:rFonts w:ascii="Times New Roman" w:eastAsia="Times New Roman" w:hAnsi="Times New Roman" w:cs="Times New Roman"/>
                <w:color w:val="333333"/>
                <w:sz w:val="24"/>
                <w:szCs w:val="24"/>
              </w:rPr>
              <w:t xml:space="preserve">договариваться и приходить к общему решению в совместной деятельности; строить понятные для партнера высказывания, учитывающие, что партнер знает и видит, а что нет; контролировать действия партнера; использовать речь </w:t>
            </w:r>
            <w:r w:rsidRPr="00046BC1">
              <w:rPr>
                <w:rFonts w:ascii="Times New Roman" w:eastAsia="Times New Roman" w:hAnsi="Times New Roman" w:cs="Times New Roman"/>
                <w:color w:val="333333"/>
                <w:sz w:val="24"/>
                <w:szCs w:val="24"/>
              </w:rPr>
              <w:lastRenderedPageBreak/>
              <w:t>для регуляции своего действия.</w:t>
            </w:r>
          </w:p>
        </w:tc>
      </w:tr>
      <w:tr w:rsidR="00112A29" w:rsidRPr="00046BC1" w14:paraId="51F1F07E" w14:textId="77777777" w:rsidTr="00046BC1">
        <w:trPr>
          <w:gridAfter w:val="1"/>
          <w:wAfter w:w="4040" w:type="dxa"/>
          <w:trHeight w:val="474"/>
        </w:trPr>
        <w:tc>
          <w:tcPr>
            <w:tcW w:w="534" w:type="dxa"/>
            <w:hideMark/>
          </w:tcPr>
          <w:p w14:paraId="6EC10242" w14:textId="77777777" w:rsidR="00112A29"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lastRenderedPageBreak/>
              <w:t>7</w:t>
            </w:r>
            <w:r w:rsidR="00112A29" w:rsidRPr="00046BC1">
              <w:rPr>
                <w:rFonts w:ascii="Times New Roman" w:eastAsia="Times New Roman" w:hAnsi="Times New Roman" w:cs="Times New Roman"/>
                <w:b/>
                <w:bCs/>
                <w:color w:val="333333"/>
                <w:sz w:val="24"/>
                <w:szCs w:val="24"/>
              </w:rPr>
              <w:t>.</w:t>
            </w:r>
          </w:p>
        </w:tc>
        <w:tc>
          <w:tcPr>
            <w:tcW w:w="1417" w:type="dxa"/>
            <w:hideMark/>
          </w:tcPr>
          <w:p w14:paraId="7D80A1FF"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Динамическая пауза</w:t>
            </w:r>
          </w:p>
        </w:tc>
        <w:tc>
          <w:tcPr>
            <w:tcW w:w="5387" w:type="dxa"/>
            <w:hideMark/>
          </w:tcPr>
          <w:p w14:paraId="4AD3B5F0"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Время</w:t>
            </w:r>
          </w:p>
        </w:tc>
        <w:tc>
          <w:tcPr>
            <w:tcW w:w="7087" w:type="dxa"/>
            <w:gridSpan w:val="4"/>
            <w:hideMark/>
          </w:tcPr>
          <w:p w14:paraId="36F78D3B"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Используемые ресурсы</w:t>
            </w:r>
          </w:p>
        </w:tc>
      </w:tr>
      <w:tr w:rsidR="00112A29" w:rsidRPr="00046BC1" w14:paraId="20E415FB" w14:textId="77777777" w:rsidTr="00046BC1">
        <w:trPr>
          <w:gridAfter w:val="1"/>
          <w:wAfter w:w="4040" w:type="dxa"/>
          <w:trHeight w:val="474"/>
        </w:trPr>
        <w:tc>
          <w:tcPr>
            <w:tcW w:w="534" w:type="dxa"/>
            <w:vMerge w:val="restart"/>
            <w:hideMark/>
          </w:tcPr>
          <w:p w14:paraId="49A3E65E"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1417" w:type="dxa"/>
            <w:vMerge w:val="restart"/>
            <w:hideMark/>
          </w:tcPr>
          <w:p w14:paraId="2FC980C3"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p w14:paraId="605D7FCC"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5387" w:type="dxa"/>
            <w:hideMark/>
          </w:tcPr>
          <w:p w14:paraId="7DFC8F78"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2 минуты</w:t>
            </w:r>
          </w:p>
        </w:tc>
        <w:tc>
          <w:tcPr>
            <w:tcW w:w="7087" w:type="dxa"/>
            <w:gridSpan w:val="4"/>
            <w:hideMark/>
          </w:tcPr>
          <w:p w14:paraId="5D18F10B"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Мультимедийное приложение.</w:t>
            </w:r>
          </w:p>
        </w:tc>
      </w:tr>
      <w:tr w:rsidR="00112A29" w:rsidRPr="00046BC1" w14:paraId="0797BBFE" w14:textId="77777777" w:rsidTr="00046BC1">
        <w:trPr>
          <w:gridAfter w:val="1"/>
          <w:wAfter w:w="4040" w:type="dxa"/>
          <w:trHeight w:val="474"/>
        </w:trPr>
        <w:tc>
          <w:tcPr>
            <w:tcW w:w="534" w:type="dxa"/>
            <w:vMerge/>
            <w:hideMark/>
          </w:tcPr>
          <w:p w14:paraId="692BEFA2" w14:textId="77777777" w:rsidR="00112A29" w:rsidRPr="00046BC1" w:rsidRDefault="00112A29" w:rsidP="00046BC1">
            <w:pPr>
              <w:rPr>
                <w:rFonts w:ascii="Times New Roman" w:eastAsia="Times New Roman" w:hAnsi="Times New Roman" w:cs="Times New Roman"/>
                <w:color w:val="333333"/>
                <w:sz w:val="24"/>
                <w:szCs w:val="24"/>
              </w:rPr>
            </w:pPr>
          </w:p>
        </w:tc>
        <w:tc>
          <w:tcPr>
            <w:tcW w:w="1417" w:type="dxa"/>
            <w:vMerge/>
            <w:hideMark/>
          </w:tcPr>
          <w:p w14:paraId="5595158F" w14:textId="77777777" w:rsidR="00112A29" w:rsidRPr="00046BC1" w:rsidRDefault="00112A29" w:rsidP="00046BC1">
            <w:pPr>
              <w:rPr>
                <w:rFonts w:ascii="Times New Roman" w:eastAsia="Times New Roman" w:hAnsi="Times New Roman" w:cs="Times New Roman"/>
                <w:color w:val="333333"/>
                <w:sz w:val="24"/>
                <w:szCs w:val="24"/>
              </w:rPr>
            </w:pPr>
          </w:p>
        </w:tc>
        <w:tc>
          <w:tcPr>
            <w:tcW w:w="5387" w:type="dxa"/>
            <w:hideMark/>
          </w:tcPr>
          <w:p w14:paraId="5368E484"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учителя</w:t>
            </w:r>
          </w:p>
        </w:tc>
        <w:tc>
          <w:tcPr>
            <w:tcW w:w="3543" w:type="dxa"/>
            <w:gridSpan w:val="2"/>
            <w:hideMark/>
          </w:tcPr>
          <w:p w14:paraId="7A13866C"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обучающихся</w:t>
            </w:r>
          </w:p>
        </w:tc>
        <w:tc>
          <w:tcPr>
            <w:tcW w:w="3544" w:type="dxa"/>
            <w:gridSpan w:val="2"/>
            <w:hideMark/>
          </w:tcPr>
          <w:p w14:paraId="5A18E1B5"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УУД</w:t>
            </w:r>
          </w:p>
        </w:tc>
      </w:tr>
      <w:tr w:rsidR="00112A29" w:rsidRPr="00046BC1" w14:paraId="14E07FC6" w14:textId="77777777" w:rsidTr="00046BC1">
        <w:trPr>
          <w:gridAfter w:val="1"/>
          <w:wAfter w:w="4040" w:type="dxa"/>
          <w:trHeight w:val="474"/>
        </w:trPr>
        <w:tc>
          <w:tcPr>
            <w:tcW w:w="534" w:type="dxa"/>
            <w:vMerge/>
            <w:hideMark/>
          </w:tcPr>
          <w:p w14:paraId="6313AD94" w14:textId="77777777" w:rsidR="00112A29" w:rsidRPr="00046BC1" w:rsidRDefault="00112A29" w:rsidP="00046BC1">
            <w:pPr>
              <w:rPr>
                <w:rFonts w:ascii="Times New Roman" w:eastAsia="Times New Roman" w:hAnsi="Times New Roman" w:cs="Times New Roman"/>
                <w:color w:val="333333"/>
                <w:sz w:val="24"/>
                <w:szCs w:val="24"/>
              </w:rPr>
            </w:pPr>
          </w:p>
        </w:tc>
        <w:tc>
          <w:tcPr>
            <w:tcW w:w="1417" w:type="dxa"/>
            <w:vMerge/>
            <w:hideMark/>
          </w:tcPr>
          <w:p w14:paraId="04F6EA59" w14:textId="77777777" w:rsidR="00112A29" w:rsidRPr="00046BC1" w:rsidRDefault="00112A29" w:rsidP="00046BC1">
            <w:pPr>
              <w:rPr>
                <w:rFonts w:ascii="Times New Roman" w:eastAsia="Times New Roman" w:hAnsi="Times New Roman" w:cs="Times New Roman"/>
                <w:color w:val="333333"/>
                <w:sz w:val="24"/>
                <w:szCs w:val="24"/>
              </w:rPr>
            </w:pPr>
          </w:p>
        </w:tc>
        <w:tc>
          <w:tcPr>
            <w:tcW w:w="5387" w:type="dxa"/>
            <w:hideMark/>
          </w:tcPr>
          <w:p w14:paraId="0F891B2C" w14:textId="77777777" w:rsidR="00112A29" w:rsidRPr="00046BC1" w:rsidRDefault="00112A29"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u w:val="single"/>
              </w:rPr>
              <w:t>Цель</w:t>
            </w:r>
            <w:r w:rsidRPr="00046BC1">
              <w:rPr>
                <w:rFonts w:ascii="Times New Roman" w:eastAsia="Times New Roman" w:hAnsi="Times New Roman" w:cs="Times New Roman"/>
                <w:sz w:val="24"/>
                <w:szCs w:val="24"/>
                <w:u w:val="single"/>
              </w:rPr>
              <w:t>-</w:t>
            </w:r>
            <w:r w:rsidRPr="00046BC1">
              <w:rPr>
                <w:rFonts w:ascii="Times New Roman" w:eastAsia="Times New Roman" w:hAnsi="Times New Roman" w:cs="Times New Roman"/>
                <w:sz w:val="24"/>
                <w:szCs w:val="24"/>
              </w:rPr>
              <w:t> смена учебной деятельности на уроке.</w:t>
            </w:r>
          </w:p>
          <w:p w14:paraId="19E41B5D" w14:textId="77777777" w:rsidR="00112A29" w:rsidRPr="00046BC1" w:rsidRDefault="00D3014D" w:rsidP="00046BC1">
            <w:pPr>
              <w:rPr>
                <w:rFonts w:ascii="Times New Roman" w:eastAsia="Times New Roman" w:hAnsi="Times New Roman" w:cs="Times New Roman"/>
                <w:color w:val="FF0000"/>
                <w:sz w:val="24"/>
                <w:szCs w:val="24"/>
              </w:rPr>
            </w:pPr>
            <w:hyperlink r:id="rId8" w:history="1">
              <w:r w:rsidR="00112A29" w:rsidRPr="00046BC1">
                <w:rPr>
                  <w:rStyle w:val="ac"/>
                  <w:rFonts w:ascii="Times New Roman" w:hAnsi="Times New Roman" w:cs="Times New Roman"/>
                  <w:color w:val="auto"/>
                  <w:sz w:val="24"/>
                  <w:szCs w:val="24"/>
                  <w:lang w:val="en-US"/>
                </w:rPr>
                <w:t>http</w:t>
              </w:r>
              <w:r w:rsidR="00112A29" w:rsidRPr="00046BC1">
                <w:rPr>
                  <w:rStyle w:val="ac"/>
                  <w:rFonts w:ascii="Times New Roman" w:hAnsi="Times New Roman" w:cs="Times New Roman"/>
                  <w:color w:val="auto"/>
                  <w:sz w:val="24"/>
                  <w:szCs w:val="24"/>
                </w:rPr>
                <w:t>://</w:t>
              </w:r>
              <w:r w:rsidR="00112A29" w:rsidRPr="00046BC1">
                <w:rPr>
                  <w:rStyle w:val="ac"/>
                  <w:rFonts w:ascii="Times New Roman" w:hAnsi="Times New Roman" w:cs="Times New Roman"/>
                  <w:color w:val="auto"/>
                  <w:sz w:val="24"/>
                  <w:szCs w:val="24"/>
                  <w:lang w:val="en-US"/>
                </w:rPr>
                <w:t>english</w:t>
              </w:r>
              <w:r w:rsidR="00112A29" w:rsidRPr="00046BC1">
                <w:rPr>
                  <w:rStyle w:val="ac"/>
                  <w:rFonts w:ascii="Times New Roman" w:hAnsi="Times New Roman" w:cs="Times New Roman"/>
                  <w:color w:val="auto"/>
                  <w:sz w:val="24"/>
                  <w:szCs w:val="24"/>
                </w:rPr>
                <w:t>4</w:t>
              </w:r>
              <w:r w:rsidR="00112A29" w:rsidRPr="00046BC1">
                <w:rPr>
                  <w:rStyle w:val="ac"/>
                  <w:rFonts w:ascii="Times New Roman" w:hAnsi="Times New Roman" w:cs="Times New Roman"/>
                  <w:color w:val="auto"/>
                  <w:sz w:val="24"/>
                  <w:szCs w:val="24"/>
                  <w:lang w:val="en-US"/>
                </w:rPr>
                <w:t>kids</w:t>
              </w:r>
              <w:r w:rsidR="00112A29" w:rsidRPr="00046BC1">
                <w:rPr>
                  <w:rStyle w:val="ac"/>
                  <w:rFonts w:ascii="Times New Roman" w:hAnsi="Times New Roman" w:cs="Times New Roman"/>
                  <w:color w:val="auto"/>
                  <w:sz w:val="24"/>
                  <w:szCs w:val="24"/>
                </w:rPr>
                <w:t>.</w:t>
              </w:r>
              <w:r w:rsidR="00112A29" w:rsidRPr="00046BC1">
                <w:rPr>
                  <w:rStyle w:val="ac"/>
                  <w:rFonts w:ascii="Times New Roman" w:hAnsi="Times New Roman" w:cs="Times New Roman"/>
                  <w:color w:val="auto"/>
                  <w:sz w:val="24"/>
                  <w:szCs w:val="24"/>
                  <w:lang w:val="en-US"/>
                </w:rPr>
                <w:t>russianblogger</w:t>
              </w:r>
              <w:r w:rsidR="00112A29" w:rsidRPr="00046BC1">
                <w:rPr>
                  <w:rStyle w:val="ac"/>
                  <w:rFonts w:ascii="Times New Roman" w:hAnsi="Times New Roman" w:cs="Times New Roman"/>
                  <w:color w:val="auto"/>
                  <w:sz w:val="24"/>
                  <w:szCs w:val="24"/>
                </w:rPr>
                <w:t>.</w:t>
              </w:r>
              <w:r w:rsidR="00112A29" w:rsidRPr="00046BC1">
                <w:rPr>
                  <w:rStyle w:val="ac"/>
                  <w:rFonts w:ascii="Times New Roman" w:hAnsi="Times New Roman" w:cs="Times New Roman"/>
                  <w:color w:val="auto"/>
                  <w:sz w:val="24"/>
                  <w:szCs w:val="24"/>
                  <w:lang w:val="en-US"/>
                </w:rPr>
                <w:t>ru</w:t>
              </w:r>
              <w:r w:rsidR="00112A29" w:rsidRPr="00046BC1">
                <w:rPr>
                  <w:rStyle w:val="ac"/>
                  <w:rFonts w:ascii="Times New Roman" w:hAnsi="Times New Roman" w:cs="Times New Roman"/>
                  <w:color w:val="auto"/>
                  <w:sz w:val="24"/>
                  <w:szCs w:val="24"/>
                </w:rPr>
                <w:t>/</w:t>
              </w:r>
              <w:r w:rsidR="00112A29" w:rsidRPr="00046BC1">
                <w:rPr>
                  <w:rStyle w:val="ac"/>
                  <w:rFonts w:ascii="Times New Roman" w:hAnsi="Times New Roman" w:cs="Times New Roman"/>
                  <w:color w:val="auto"/>
                  <w:sz w:val="24"/>
                  <w:szCs w:val="24"/>
                  <w:lang w:val="en-US"/>
                </w:rPr>
                <w:t>english</w:t>
              </w:r>
              <w:r w:rsidR="00112A29" w:rsidRPr="00046BC1">
                <w:rPr>
                  <w:rStyle w:val="ac"/>
                  <w:rFonts w:ascii="Times New Roman" w:hAnsi="Times New Roman" w:cs="Times New Roman"/>
                  <w:color w:val="auto"/>
                  <w:sz w:val="24"/>
                  <w:szCs w:val="24"/>
                </w:rPr>
                <w:t>_</w:t>
              </w:r>
              <w:r w:rsidR="00112A29" w:rsidRPr="00046BC1">
                <w:rPr>
                  <w:rStyle w:val="ac"/>
                  <w:rFonts w:ascii="Times New Roman" w:hAnsi="Times New Roman" w:cs="Times New Roman"/>
                  <w:color w:val="auto"/>
                  <w:sz w:val="24"/>
                  <w:szCs w:val="24"/>
                  <w:lang w:val="en-US"/>
                </w:rPr>
                <w:t>song</w:t>
              </w:r>
              <w:r w:rsidR="00112A29" w:rsidRPr="00046BC1">
                <w:rPr>
                  <w:rStyle w:val="ac"/>
                  <w:rFonts w:ascii="Times New Roman" w:hAnsi="Times New Roman" w:cs="Times New Roman"/>
                  <w:color w:val="auto"/>
                  <w:sz w:val="24"/>
                  <w:szCs w:val="24"/>
                </w:rPr>
                <w:t>_</w:t>
              </w:r>
              <w:r w:rsidR="00112A29" w:rsidRPr="00046BC1">
                <w:rPr>
                  <w:rStyle w:val="ac"/>
                  <w:rFonts w:ascii="Times New Roman" w:hAnsi="Times New Roman" w:cs="Times New Roman"/>
                  <w:color w:val="auto"/>
                  <w:sz w:val="24"/>
                  <w:szCs w:val="24"/>
                  <w:lang w:val="en-US"/>
                </w:rPr>
                <w:t>for</w:t>
              </w:r>
              <w:r w:rsidR="00112A29" w:rsidRPr="00046BC1">
                <w:rPr>
                  <w:rStyle w:val="ac"/>
                  <w:rFonts w:ascii="Times New Roman" w:hAnsi="Times New Roman" w:cs="Times New Roman"/>
                  <w:color w:val="auto"/>
                  <w:sz w:val="24"/>
                  <w:szCs w:val="24"/>
                </w:rPr>
                <w:t>_</w:t>
              </w:r>
              <w:r w:rsidR="00112A29" w:rsidRPr="00046BC1">
                <w:rPr>
                  <w:rStyle w:val="ac"/>
                  <w:rFonts w:ascii="Times New Roman" w:hAnsi="Times New Roman" w:cs="Times New Roman"/>
                  <w:color w:val="auto"/>
                  <w:sz w:val="24"/>
                  <w:szCs w:val="24"/>
                  <w:lang w:val="en-US"/>
                </w:rPr>
                <w:t>kids</w:t>
              </w:r>
              <w:r w:rsidR="00112A29" w:rsidRPr="00046BC1">
                <w:rPr>
                  <w:rStyle w:val="ac"/>
                  <w:rFonts w:ascii="Times New Roman" w:hAnsi="Times New Roman" w:cs="Times New Roman"/>
                  <w:color w:val="auto"/>
                  <w:sz w:val="24"/>
                  <w:szCs w:val="24"/>
                </w:rPr>
                <w:t>.</w:t>
              </w:r>
              <w:r w:rsidR="00112A29" w:rsidRPr="00046BC1">
                <w:rPr>
                  <w:rStyle w:val="ac"/>
                  <w:rFonts w:ascii="Times New Roman" w:hAnsi="Times New Roman" w:cs="Times New Roman"/>
                  <w:color w:val="auto"/>
                  <w:sz w:val="24"/>
                  <w:szCs w:val="24"/>
                  <w:lang w:val="en-US"/>
                </w:rPr>
                <w:t>html</w:t>
              </w:r>
            </w:hyperlink>
          </w:p>
          <w:p w14:paraId="5EFA70FC" w14:textId="77777777" w:rsidR="00112A29" w:rsidRPr="00046BC1" w:rsidRDefault="00112A29" w:rsidP="00046BC1">
            <w:pPr>
              <w:rPr>
                <w:rFonts w:ascii="Times New Roman" w:eastAsia="Times New Roman" w:hAnsi="Times New Roman" w:cs="Times New Roman"/>
                <w:color w:val="333333"/>
                <w:sz w:val="24"/>
                <w:szCs w:val="24"/>
              </w:rPr>
            </w:pPr>
          </w:p>
        </w:tc>
        <w:tc>
          <w:tcPr>
            <w:tcW w:w="3543" w:type="dxa"/>
            <w:gridSpan w:val="2"/>
            <w:hideMark/>
          </w:tcPr>
          <w:p w14:paraId="48CD6836"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Цель</w:t>
            </w:r>
            <w:r w:rsidRPr="00046BC1">
              <w:rPr>
                <w:rFonts w:ascii="Times New Roman" w:eastAsia="Times New Roman" w:hAnsi="Times New Roman" w:cs="Times New Roman"/>
                <w:color w:val="333333"/>
                <w:sz w:val="24"/>
                <w:szCs w:val="24"/>
              </w:rPr>
              <w:t> -  сделать динамический  перерыв и повторить глаголы движения, изученные на предыдущих уроках.</w:t>
            </w:r>
          </w:p>
        </w:tc>
        <w:tc>
          <w:tcPr>
            <w:tcW w:w="3544" w:type="dxa"/>
            <w:gridSpan w:val="2"/>
            <w:hideMark/>
          </w:tcPr>
          <w:p w14:paraId="0B23B257"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Познавательные</w:t>
            </w:r>
            <w:r w:rsidRPr="00046BC1">
              <w:rPr>
                <w:rFonts w:ascii="Times New Roman" w:eastAsia="Times New Roman" w:hAnsi="Times New Roman" w:cs="Times New Roman"/>
                <w:color w:val="333333"/>
                <w:sz w:val="24"/>
                <w:szCs w:val="24"/>
              </w:rPr>
              <w:t>: Повторение изученных ранее глаголов движения</w:t>
            </w:r>
          </w:p>
          <w:p w14:paraId="737D7B75"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Коммуникативные: </w:t>
            </w:r>
            <w:r w:rsidRPr="00046BC1">
              <w:rPr>
                <w:rFonts w:ascii="Times New Roman" w:eastAsia="Times New Roman" w:hAnsi="Times New Roman" w:cs="Times New Roman"/>
                <w:color w:val="333333"/>
                <w:sz w:val="24"/>
                <w:szCs w:val="24"/>
              </w:rPr>
              <w:t>Понимать на слух речь учителя и воспроизводить действия, глаголы движения.</w:t>
            </w:r>
          </w:p>
          <w:p w14:paraId="2FF63F20"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Регулятивные: </w:t>
            </w:r>
            <w:r w:rsidRPr="00046BC1">
              <w:rPr>
                <w:rFonts w:ascii="Times New Roman" w:eastAsia="Times New Roman" w:hAnsi="Times New Roman" w:cs="Times New Roman"/>
                <w:color w:val="333333"/>
                <w:sz w:val="24"/>
                <w:szCs w:val="24"/>
              </w:rPr>
              <w:t>Выполнять учебные действия в материализованной форме.</w:t>
            </w:r>
          </w:p>
        </w:tc>
      </w:tr>
      <w:tr w:rsidR="00112A29" w:rsidRPr="00046BC1" w14:paraId="3EFD5E07" w14:textId="77777777" w:rsidTr="00046BC1">
        <w:trPr>
          <w:gridAfter w:val="1"/>
          <w:wAfter w:w="4040" w:type="dxa"/>
          <w:trHeight w:val="474"/>
        </w:trPr>
        <w:tc>
          <w:tcPr>
            <w:tcW w:w="534" w:type="dxa"/>
            <w:vMerge w:val="restart"/>
            <w:hideMark/>
          </w:tcPr>
          <w:p w14:paraId="03929DE8" w14:textId="77777777" w:rsidR="00112A29" w:rsidRPr="00046BC1" w:rsidRDefault="00B12400" w:rsidP="00046BC1">
            <w:pPr>
              <w:rPr>
                <w:rFonts w:ascii="Times New Roman" w:eastAsia="Times New Roman" w:hAnsi="Times New Roman" w:cs="Times New Roman"/>
                <w:b/>
                <w:color w:val="333333"/>
                <w:sz w:val="24"/>
                <w:szCs w:val="24"/>
              </w:rPr>
            </w:pPr>
            <w:r w:rsidRPr="00046BC1">
              <w:rPr>
                <w:rFonts w:ascii="Times New Roman" w:eastAsia="Times New Roman" w:hAnsi="Times New Roman" w:cs="Times New Roman"/>
                <w:b/>
                <w:bCs/>
                <w:color w:val="333333"/>
                <w:sz w:val="24"/>
                <w:szCs w:val="24"/>
              </w:rPr>
              <w:t>8</w:t>
            </w:r>
            <w:r w:rsidR="00112A29" w:rsidRPr="00046BC1">
              <w:rPr>
                <w:rFonts w:ascii="Times New Roman" w:eastAsia="Times New Roman" w:hAnsi="Times New Roman" w:cs="Times New Roman"/>
                <w:b/>
                <w:bCs/>
                <w:color w:val="333333"/>
                <w:sz w:val="24"/>
                <w:szCs w:val="24"/>
              </w:rPr>
              <w:t>.</w:t>
            </w:r>
          </w:p>
        </w:tc>
        <w:tc>
          <w:tcPr>
            <w:tcW w:w="1417" w:type="dxa"/>
            <w:vMerge w:val="restart"/>
            <w:hideMark/>
          </w:tcPr>
          <w:p w14:paraId="2AC091FE" w14:textId="77777777" w:rsidR="00112A29" w:rsidRPr="00046BC1" w:rsidRDefault="00CE2064" w:rsidP="00046BC1">
            <w:pPr>
              <w:shd w:val="clear" w:color="auto" w:fill="FFFFFF"/>
              <w:rPr>
                <w:rFonts w:ascii="Times New Roman" w:eastAsia="Times New Roman" w:hAnsi="Times New Roman" w:cs="Times New Roman"/>
                <w:b/>
                <w:color w:val="FF0000"/>
                <w:sz w:val="24"/>
                <w:szCs w:val="24"/>
              </w:rPr>
            </w:pPr>
            <w:r w:rsidRPr="00046BC1">
              <w:rPr>
                <w:rFonts w:ascii="Times New Roman" w:hAnsi="Times New Roman" w:cs="Times New Roman"/>
                <w:b/>
                <w:bCs/>
                <w:color w:val="333333"/>
                <w:sz w:val="24"/>
                <w:szCs w:val="24"/>
              </w:rPr>
              <w:t>Этап применения знаний в новой ситуации</w:t>
            </w:r>
          </w:p>
        </w:tc>
        <w:tc>
          <w:tcPr>
            <w:tcW w:w="5387" w:type="dxa"/>
            <w:hideMark/>
          </w:tcPr>
          <w:p w14:paraId="38AD8667"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Время</w:t>
            </w:r>
          </w:p>
        </w:tc>
        <w:tc>
          <w:tcPr>
            <w:tcW w:w="7087" w:type="dxa"/>
            <w:gridSpan w:val="4"/>
            <w:hideMark/>
          </w:tcPr>
          <w:p w14:paraId="740A020B"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Используемые ресурсы</w:t>
            </w:r>
          </w:p>
        </w:tc>
      </w:tr>
      <w:tr w:rsidR="00112A29" w:rsidRPr="00046BC1" w14:paraId="6FE992AB" w14:textId="77777777" w:rsidTr="00046BC1">
        <w:trPr>
          <w:gridAfter w:val="1"/>
          <w:wAfter w:w="4040" w:type="dxa"/>
          <w:trHeight w:val="474"/>
        </w:trPr>
        <w:tc>
          <w:tcPr>
            <w:tcW w:w="534" w:type="dxa"/>
            <w:vMerge/>
            <w:hideMark/>
          </w:tcPr>
          <w:p w14:paraId="190CFA1A" w14:textId="77777777" w:rsidR="00112A29" w:rsidRPr="00046BC1" w:rsidRDefault="00112A29" w:rsidP="00046BC1">
            <w:pPr>
              <w:rPr>
                <w:rFonts w:ascii="Times New Roman" w:eastAsia="Times New Roman" w:hAnsi="Times New Roman" w:cs="Times New Roman"/>
                <w:b/>
                <w:bCs/>
                <w:color w:val="333333"/>
                <w:sz w:val="24"/>
                <w:szCs w:val="24"/>
              </w:rPr>
            </w:pPr>
          </w:p>
        </w:tc>
        <w:tc>
          <w:tcPr>
            <w:tcW w:w="1417" w:type="dxa"/>
            <w:vMerge/>
            <w:hideMark/>
          </w:tcPr>
          <w:p w14:paraId="21E37CD5" w14:textId="77777777" w:rsidR="00112A29" w:rsidRPr="00046BC1" w:rsidRDefault="00112A29" w:rsidP="00046BC1">
            <w:pPr>
              <w:jc w:val="center"/>
              <w:rPr>
                <w:rFonts w:ascii="Times New Roman" w:eastAsia="Times New Roman" w:hAnsi="Times New Roman" w:cs="Times New Roman"/>
                <w:b/>
                <w:bCs/>
                <w:color w:val="333333"/>
                <w:sz w:val="24"/>
                <w:szCs w:val="24"/>
              </w:rPr>
            </w:pPr>
          </w:p>
        </w:tc>
        <w:tc>
          <w:tcPr>
            <w:tcW w:w="5387" w:type="dxa"/>
            <w:hideMark/>
          </w:tcPr>
          <w:p w14:paraId="2F38B280" w14:textId="77777777" w:rsidR="00112A29" w:rsidRPr="00046BC1" w:rsidRDefault="005273EC"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10</w:t>
            </w:r>
            <w:r w:rsidR="00112A29" w:rsidRPr="00046BC1">
              <w:rPr>
                <w:rFonts w:ascii="Times New Roman" w:eastAsia="Times New Roman" w:hAnsi="Times New Roman" w:cs="Times New Roman"/>
                <w:color w:val="333333"/>
                <w:sz w:val="24"/>
                <w:szCs w:val="24"/>
              </w:rPr>
              <w:t xml:space="preserve"> минут</w:t>
            </w:r>
          </w:p>
        </w:tc>
        <w:tc>
          <w:tcPr>
            <w:tcW w:w="7087" w:type="dxa"/>
            <w:gridSpan w:val="4"/>
            <w:hideMark/>
          </w:tcPr>
          <w:p w14:paraId="2D24980A"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Учебник, презентация</w:t>
            </w:r>
          </w:p>
        </w:tc>
      </w:tr>
      <w:tr w:rsidR="00112A29" w:rsidRPr="00046BC1" w14:paraId="0FD1F85F" w14:textId="77777777" w:rsidTr="00046BC1">
        <w:trPr>
          <w:trHeight w:val="474"/>
        </w:trPr>
        <w:tc>
          <w:tcPr>
            <w:tcW w:w="534" w:type="dxa"/>
            <w:vMerge/>
            <w:hideMark/>
          </w:tcPr>
          <w:p w14:paraId="6EAC9E8F" w14:textId="77777777" w:rsidR="00112A29" w:rsidRPr="00046BC1" w:rsidRDefault="00112A29" w:rsidP="00046BC1">
            <w:pPr>
              <w:rPr>
                <w:rFonts w:ascii="Times New Roman" w:eastAsia="Times New Roman" w:hAnsi="Times New Roman" w:cs="Times New Roman"/>
                <w:b/>
                <w:bCs/>
                <w:color w:val="333333"/>
                <w:sz w:val="24"/>
                <w:szCs w:val="24"/>
              </w:rPr>
            </w:pPr>
          </w:p>
        </w:tc>
        <w:tc>
          <w:tcPr>
            <w:tcW w:w="1417" w:type="dxa"/>
            <w:vMerge/>
            <w:hideMark/>
          </w:tcPr>
          <w:p w14:paraId="6F4BB847" w14:textId="77777777" w:rsidR="00112A29" w:rsidRPr="00046BC1" w:rsidRDefault="00112A29" w:rsidP="00046BC1">
            <w:pPr>
              <w:jc w:val="center"/>
              <w:rPr>
                <w:rFonts w:ascii="Times New Roman" w:eastAsia="Times New Roman" w:hAnsi="Times New Roman" w:cs="Times New Roman"/>
                <w:b/>
                <w:bCs/>
                <w:color w:val="333333"/>
                <w:sz w:val="24"/>
                <w:szCs w:val="24"/>
              </w:rPr>
            </w:pPr>
          </w:p>
        </w:tc>
        <w:tc>
          <w:tcPr>
            <w:tcW w:w="5387" w:type="dxa"/>
            <w:hideMark/>
          </w:tcPr>
          <w:p w14:paraId="46E95E06"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учителя</w:t>
            </w:r>
          </w:p>
        </w:tc>
        <w:tc>
          <w:tcPr>
            <w:tcW w:w="7087" w:type="dxa"/>
            <w:gridSpan w:val="4"/>
            <w:hideMark/>
          </w:tcPr>
          <w:p w14:paraId="01C8EB1E"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обучающихся</w:t>
            </w:r>
          </w:p>
        </w:tc>
        <w:tc>
          <w:tcPr>
            <w:tcW w:w="4040" w:type="dxa"/>
          </w:tcPr>
          <w:p w14:paraId="13F096B2" w14:textId="77777777" w:rsidR="00112A29" w:rsidRPr="00046BC1" w:rsidRDefault="00112A29"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УУД</w:t>
            </w:r>
          </w:p>
        </w:tc>
      </w:tr>
      <w:tr w:rsidR="00112A29" w:rsidRPr="00046BC1" w14:paraId="0135F5F4" w14:textId="77777777" w:rsidTr="00046BC1">
        <w:trPr>
          <w:gridAfter w:val="1"/>
          <w:wAfter w:w="4040" w:type="dxa"/>
          <w:trHeight w:val="474"/>
        </w:trPr>
        <w:tc>
          <w:tcPr>
            <w:tcW w:w="534" w:type="dxa"/>
            <w:vMerge/>
            <w:hideMark/>
          </w:tcPr>
          <w:p w14:paraId="0532067E" w14:textId="77777777" w:rsidR="00112A29" w:rsidRPr="00046BC1" w:rsidRDefault="00112A29" w:rsidP="00046BC1">
            <w:pPr>
              <w:rPr>
                <w:rFonts w:ascii="Times New Roman" w:eastAsia="Times New Roman" w:hAnsi="Times New Roman" w:cs="Times New Roman"/>
                <w:b/>
                <w:bCs/>
                <w:color w:val="333333"/>
                <w:sz w:val="24"/>
                <w:szCs w:val="24"/>
              </w:rPr>
            </w:pPr>
          </w:p>
        </w:tc>
        <w:tc>
          <w:tcPr>
            <w:tcW w:w="1417" w:type="dxa"/>
            <w:vMerge/>
            <w:hideMark/>
          </w:tcPr>
          <w:p w14:paraId="6B2FC92B" w14:textId="77777777" w:rsidR="00112A29" w:rsidRPr="00046BC1" w:rsidRDefault="00112A29" w:rsidP="00046BC1">
            <w:pPr>
              <w:jc w:val="center"/>
              <w:rPr>
                <w:rFonts w:ascii="Times New Roman" w:eastAsia="Times New Roman" w:hAnsi="Times New Roman" w:cs="Times New Roman"/>
                <w:b/>
                <w:bCs/>
                <w:color w:val="333333"/>
                <w:sz w:val="24"/>
                <w:szCs w:val="24"/>
              </w:rPr>
            </w:pPr>
          </w:p>
        </w:tc>
        <w:tc>
          <w:tcPr>
            <w:tcW w:w="5387" w:type="dxa"/>
            <w:hideMark/>
          </w:tcPr>
          <w:p w14:paraId="234555B5" w14:textId="77777777" w:rsidR="00112A29" w:rsidRPr="00046BC1" w:rsidRDefault="00112A29"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Цель - </w:t>
            </w:r>
            <w:r w:rsidRPr="00046BC1">
              <w:rPr>
                <w:rFonts w:ascii="Times New Roman" w:eastAsia="Times New Roman" w:hAnsi="Times New Roman" w:cs="Times New Roman"/>
                <w:sz w:val="24"/>
                <w:szCs w:val="24"/>
              </w:rPr>
              <w:t>закрепление новых знаний через  чтение и составления монологического высказывания с опорой на изображения.</w:t>
            </w:r>
          </w:p>
          <w:p w14:paraId="35F5C790" w14:textId="77777777" w:rsidR="00112A29" w:rsidRPr="00046BC1" w:rsidRDefault="00112A29"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rPr>
              <w:t>-Предлагает учащимся ответить на поставленные ими вопросы:</w:t>
            </w:r>
          </w:p>
          <w:p w14:paraId="30F5ABBE" w14:textId="77777777" w:rsidR="00193C7D" w:rsidRPr="00046BC1" w:rsidRDefault="00193C7D" w:rsidP="00046BC1">
            <w:pPr>
              <w:pStyle w:val="a5"/>
              <w:spacing w:after="0"/>
              <w:jc w:val="both"/>
              <w:rPr>
                <w:rStyle w:val="a4"/>
                <w:b w:val="0"/>
                <w:lang w:val="en-US"/>
              </w:rPr>
            </w:pPr>
            <w:r w:rsidRPr="00046BC1">
              <w:rPr>
                <w:rStyle w:val="a4"/>
                <w:lang w:val="en-US"/>
              </w:rPr>
              <w:t>7</w:t>
            </w:r>
            <w:r w:rsidRPr="00046BC1">
              <w:rPr>
                <w:rStyle w:val="a4"/>
                <w:b w:val="0"/>
                <w:lang w:val="en-US"/>
              </w:rPr>
              <w:t xml:space="preserve">– What animals are in danger? </w:t>
            </w:r>
          </w:p>
          <w:p w14:paraId="5BCA55FD" w14:textId="77777777" w:rsidR="00193C7D" w:rsidRPr="00046BC1" w:rsidRDefault="00193C7D" w:rsidP="00046BC1">
            <w:pPr>
              <w:pStyle w:val="a5"/>
              <w:spacing w:after="0"/>
              <w:jc w:val="both"/>
              <w:rPr>
                <w:rStyle w:val="a4"/>
                <w:b w:val="0"/>
                <w:lang w:val="en-US"/>
              </w:rPr>
            </w:pPr>
            <w:r w:rsidRPr="00046BC1">
              <w:rPr>
                <w:rStyle w:val="a4"/>
                <w:b w:val="0"/>
                <w:lang w:val="en-US"/>
              </w:rPr>
              <w:t xml:space="preserve">Where can we find their names? Yes, right you are. </w:t>
            </w:r>
          </w:p>
          <w:p w14:paraId="7C51AD10" w14:textId="77777777" w:rsidR="00193C7D" w:rsidRPr="00046BC1" w:rsidRDefault="00193C7D" w:rsidP="00046BC1">
            <w:pPr>
              <w:pStyle w:val="a5"/>
              <w:spacing w:after="0"/>
              <w:jc w:val="both"/>
              <w:rPr>
                <w:rStyle w:val="a4"/>
                <w:b w:val="0"/>
                <w:lang w:val="en-US"/>
              </w:rPr>
            </w:pPr>
            <w:r w:rsidRPr="00046BC1">
              <w:rPr>
                <w:rStyle w:val="a4"/>
                <w:b w:val="0"/>
                <w:lang w:val="en-US"/>
              </w:rPr>
              <w:t xml:space="preserve">What do you know about this book? </w:t>
            </w:r>
          </w:p>
          <w:p w14:paraId="64693D11" w14:textId="77777777" w:rsidR="00193C7D" w:rsidRPr="00046BC1" w:rsidRDefault="00193C7D" w:rsidP="00046BC1">
            <w:pPr>
              <w:pStyle w:val="a5"/>
              <w:spacing w:after="0"/>
              <w:jc w:val="both"/>
              <w:rPr>
                <w:rStyle w:val="a4"/>
                <w:b w:val="0"/>
                <w:lang w:val="en-US"/>
              </w:rPr>
            </w:pPr>
            <w:r w:rsidRPr="00046BC1">
              <w:rPr>
                <w:rStyle w:val="a4"/>
                <w:b w:val="0"/>
                <w:lang w:val="en-US"/>
              </w:rPr>
              <w:t xml:space="preserve">Let’s make our own Red book. </w:t>
            </w:r>
          </w:p>
          <w:p w14:paraId="34589190" w14:textId="77777777" w:rsidR="00193C7D" w:rsidRPr="00046BC1" w:rsidRDefault="00193C7D" w:rsidP="00046BC1">
            <w:pPr>
              <w:pStyle w:val="a5"/>
              <w:spacing w:after="0"/>
              <w:jc w:val="both"/>
              <w:rPr>
                <w:rStyle w:val="a4"/>
                <w:b w:val="0"/>
              </w:rPr>
            </w:pPr>
            <w:r w:rsidRPr="00046BC1">
              <w:rPr>
                <w:rStyle w:val="a4"/>
                <w:b w:val="0"/>
              </w:rPr>
              <w:t>Составление</w:t>
            </w:r>
            <w:r w:rsidR="000A6D37" w:rsidRPr="00046BC1">
              <w:rPr>
                <w:rStyle w:val="a4"/>
                <w:b w:val="0"/>
              </w:rPr>
              <w:t xml:space="preserve"> </w:t>
            </w:r>
            <w:r w:rsidRPr="00046BC1">
              <w:rPr>
                <w:rStyle w:val="a4"/>
                <w:b w:val="0"/>
              </w:rPr>
              <w:t>и</w:t>
            </w:r>
            <w:r w:rsidR="000A6D37" w:rsidRPr="00046BC1">
              <w:rPr>
                <w:rStyle w:val="a4"/>
                <w:b w:val="0"/>
              </w:rPr>
              <w:t xml:space="preserve"> </w:t>
            </w:r>
            <w:r w:rsidRPr="00046BC1">
              <w:rPr>
                <w:rStyle w:val="a4"/>
                <w:b w:val="0"/>
              </w:rPr>
              <w:t>защита</w:t>
            </w:r>
            <w:r w:rsidR="000A6D37" w:rsidRPr="00046BC1">
              <w:rPr>
                <w:rStyle w:val="a4"/>
                <w:b w:val="0"/>
              </w:rPr>
              <w:t xml:space="preserve"> </w:t>
            </w:r>
            <w:r w:rsidRPr="00046BC1">
              <w:rPr>
                <w:rStyle w:val="a4"/>
                <w:b w:val="0"/>
              </w:rPr>
              <w:t>проектов</w:t>
            </w:r>
          </w:p>
          <w:p w14:paraId="44D519BA" w14:textId="77777777" w:rsidR="005A12A4" w:rsidRPr="00046BC1" w:rsidRDefault="005A12A4" w:rsidP="00046BC1">
            <w:pPr>
              <w:pStyle w:val="ab"/>
              <w:shd w:val="clear" w:color="auto" w:fill="FFFFFF"/>
              <w:spacing w:before="0" w:beforeAutospacing="0" w:after="0" w:afterAutospacing="0"/>
              <w:rPr>
                <w:color w:val="000000"/>
              </w:rPr>
            </w:pPr>
            <w:r w:rsidRPr="00046BC1">
              <w:rPr>
                <w:color w:val="000000"/>
              </w:rPr>
              <w:t>Воспользуйтесь планом для подготовки коротких рассказов о животных. (слайд с планом)</w:t>
            </w:r>
          </w:p>
          <w:p w14:paraId="3E48DB4C" w14:textId="77777777" w:rsidR="005A12A4" w:rsidRPr="00046BC1" w:rsidRDefault="005A12A4" w:rsidP="00046BC1">
            <w:pPr>
              <w:pStyle w:val="ab"/>
              <w:numPr>
                <w:ilvl w:val="0"/>
                <w:numId w:val="9"/>
              </w:numPr>
              <w:shd w:val="clear" w:color="auto" w:fill="FFFFFF"/>
              <w:spacing w:before="0" w:beforeAutospacing="0" w:after="0" w:afterAutospacing="0"/>
              <w:rPr>
                <w:color w:val="000000"/>
                <w:lang w:val="en-US"/>
              </w:rPr>
            </w:pPr>
            <w:r w:rsidRPr="00046BC1">
              <w:rPr>
                <w:color w:val="000000"/>
                <w:lang w:val="en-US"/>
              </w:rPr>
              <w:lastRenderedPageBreak/>
              <w:t>Name (</w:t>
            </w:r>
            <w:r w:rsidRPr="00046BC1">
              <w:rPr>
                <w:i/>
                <w:iCs/>
                <w:color w:val="000000"/>
                <w:lang w:val="en-US"/>
              </w:rPr>
              <w:t>We’d like to tell you about…).</w:t>
            </w:r>
          </w:p>
          <w:p w14:paraId="0C11CD93" w14:textId="77777777" w:rsidR="005A12A4" w:rsidRPr="00046BC1" w:rsidRDefault="005A12A4" w:rsidP="00046BC1">
            <w:pPr>
              <w:pStyle w:val="ab"/>
              <w:numPr>
                <w:ilvl w:val="0"/>
                <w:numId w:val="9"/>
              </w:numPr>
              <w:shd w:val="clear" w:color="auto" w:fill="FFFFFF"/>
              <w:spacing w:before="0" w:beforeAutospacing="0" w:after="0" w:afterAutospacing="0"/>
              <w:rPr>
                <w:color w:val="000000"/>
                <w:lang w:val="en-US"/>
              </w:rPr>
            </w:pPr>
            <w:r w:rsidRPr="00046BC1">
              <w:rPr>
                <w:color w:val="000000"/>
                <w:lang w:val="en-US"/>
              </w:rPr>
              <w:t>It looks like</w:t>
            </w:r>
            <w:r w:rsidRPr="00046BC1">
              <w:rPr>
                <w:i/>
                <w:iCs/>
                <w:color w:val="000000"/>
                <w:lang w:val="en-US"/>
              </w:rPr>
              <w:t>(a bear, a koala, a monkey).</w:t>
            </w:r>
          </w:p>
          <w:p w14:paraId="22084783" w14:textId="77777777" w:rsidR="005A12A4" w:rsidRPr="00046BC1" w:rsidRDefault="005A12A4" w:rsidP="00046BC1">
            <w:pPr>
              <w:pStyle w:val="ab"/>
              <w:numPr>
                <w:ilvl w:val="0"/>
                <w:numId w:val="9"/>
              </w:numPr>
              <w:shd w:val="clear" w:color="auto" w:fill="FFFFFF"/>
              <w:spacing w:before="0" w:beforeAutospacing="0" w:after="0" w:afterAutospacing="0"/>
              <w:rPr>
                <w:color w:val="000000"/>
                <w:lang w:val="en-US"/>
              </w:rPr>
            </w:pPr>
            <w:r w:rsidRPr="00046BC1">
              <w:rPr>
                <w:color w:val="000000"/>
                <w:lang w:val="en-US"/>
              </w:rPr>
              <w:t>Area of living (</w:t>
            </w:r>
            <w:r w:rsidRPr="00046BC1">
              <w:rPr>
                <w:i/>
                <w:iCs/>
                <w:color w:val="000000"/>
                <w:lang w:val="en-US"/>
              </w:rPr>
              <w:t>in the forests, fields, seas, rivers, lakes).</w:t>
            </w:r>
          </w:p>
          <w:p w14:paraId="32AC2E87" w14:textId="77777777" w:rsidR="005A12A4" w:rsidRPr="00046BC1" w:rsidRDefault="005A12A4" w:rsidP="00046BC1">
            <w:pPr>
              <w:pStyle w:val="ab"/>
              <w:numPr>
                <w:ilvl w:val="0"/>
                <w:numId w:val="9"/>
              </w:numPr>
              <w:shd w:val="clear" w:color="auto" w:fill="FFFFFF"/>
              <w:spacing w:before="0" w:beforeAutospacing="0" w:after="0" w:afterAutospacing="0"/>
              <w:rPr>
                <w:color w:val="000000"/>
              </w:rPr>
            </w:pPr>
            <w:r w:rsidRPr="00046BC1">
              <w:rPr>
                <w:color w:val="000000"/>
              </w:rPr>
              <w:t>Size </w:t>
            </w:r>
            <w:r w:rsidRPr="00046BC1">
              <w:rPr>
                <w:i/>
                <w:iCs/>
                <w:color w:val="000000"/>
              </w:rPr>
              <w:t>(big, small).</w:t>
            </w:r>
          </w:p>
          <w:p w14:paraId="1281C4E4" w14:textId="77777777" w:rsidR="005A12A4" w:rsidRPr="00046BC1" w:rsidRDefault="005A12A4" w:rsidP="00046BC1">
            <w:pPr>
              <w:pStyle w:val="ab"/>
              <w:numPr>
                <w:ilvl w:val="0"/>
                <w:numId w:val="9"/>
              </w:numPr>
              <w:shd w:val="clear" w:color="auto" w:fill="FFFFFF"/>
              <w:spacing w:before="0" w:beforeAutospacing="0" w:after="0" w:afterAutospacing="0"/>
              <w:rPr>
                <w:color w:val="000000"/>
                <w:lang w:val="en-US"/>
              </w:rPr>
            </w:pPr>
            <w:r w:rsidRPr="00046BC1">
              <w:rPr>
                <w:color w:val="000000"/>
                <w:lang w:val="en-US"/>
              </w:rPr>
              <w:t>Food </w:t>
            </w:r>
            <w:r w:rsidRPr="00046BC1">
              <w:rPr>
                <w:i/>
                <w:iCs/>
                <w:color w:val="000000"/>
                <w:lang w:val="en-US"/>
              </w:rPr>
              <w:t>(grass, plants, fish, wild animals…).</w:t>
            </w:r>
          </w:p>
          <w:p w14:paraId="176B1C1F" w14:textId="77777777" w:rsidR="005A12A4" w:rsidRPr="00046BC1" w:rsidRDefault="005A12A4" w:rsidP="00046BC1">
            <w:pPr>
              <w:pStyle w:val="ab"/>
              <w:numPr>
                <w:ilvl w:val="0"/>
                <w:numId w:val="9"/>
              </w:numPr>
              <w:shd w:val="clear" w:color="auto" w:fill="FFFFFF"/>
              <w:spacing w:before="0" w:beforeAutospacing="0" w:after="0" w:afterAutospacing="0"/>
              <w:rPr>
                <w:color w:val="000000"/>
                <w:lang w:val="en-US"/>
              </w:rPr>
            </w:pPr>
            <w:r w:rsidRPr="00046BC1">
              <w:rPr>
                <w:color w:val="000000"/>
                <w:lang w:val="en-US"/>
              </w:rPr>
              <w:t>Relations with men</w:t>
            </w:r>
            <w:r w:rsidRPr="00046BC1">
              <w:rPr>
                <w:i/>
                <w:iCs/>
                <w:color w:val="000000"/>
                <w:lang w:val="en-US"/>
              </w:rPr>
              <w:t> (people use them for: sport, food, clothes, work, entertainment).</w:t>
            </w:r>
          </w:p>
          <w:p w14:paraId="03229B12" w14:textId="77777777" w:rsidR="005A12A4" w:rsidRPr="00046BC1" w:rsidRDefault="005A12A4" w:rsidP="00046BC1">
            <w:pPr>
              <w:pStyle w:val="ab"/>
              <w:numPr>
                <w:ilvl w:val="0"/>
                <w:numId w:val="9"/>
              </w:numPr>
              <w:shd w:val="clear" w:color="auto" w:fill="FFFFFF"/>
              <w:spacing w:before="0" w:beforeAutospacing="0" w:after="0" w:afterAutospacing="0"/>
              <w:rPr>
                <w:color w:val="000000"/>
              </w:rPr>
            </w:pPr>
            <w:r w:rsidRPr="00046BC1">
              <w:rPr>
                <w:color w:val="000000"/>
                <w:lang w:val="en-US"/>
              </w:rPr>
              <w:t>Numbe</w:t>
            </w:r>
            <w:r w:rsidRPr="00046BC1">
              <w:rPr>
                <w:i/>
                <w:iCs/>
                <w:color w:val="000000"/>
                <w:lang w:val="en-US"/>
              </w:rPr>
              <w:t>r(There are only….. left). </w:t>
            </w:r>
            <w:r w:rsidRPr="00046BC1">
              <w:rPr>
                <w:i/>
                <w:iCs/>
                <w:color w:val="000000"/>
              </w:rPr>
              <w:t>Их осталось …</w:t>
            </w:r>
          </w:p>
          <w:p w14:paraId="61A3B1CB" w14:textId="77777777" w:rsidR="00112A29" w:rsidRPr="00046BC1" w:rsidRDefault="005A12A4" w:rsidP="00046BC1">
            <w:pPr>
              <w:pStyle w:val="ab"/>
              <w:numPr>
                <w:ilvl w:val="0"/>
                <w:numId w:val="10"/>
              </w:numPr>
              <w:shd w:val="clear" w:color="auto" w:fill="FFFFFF"/>
              <w:spacing w:before="0" w:beforeAutospacing="0" w:after="0" w:afterAutospacing="0"/>
              <w:rPr>
                <w:color w:val="000000"/>
              </w:rPr>
            </w:pPr>
            <w:r w:rsidRPr="00046BC1">
              <w:rPr>
                <w:color w:val="000000"/>
              </w:rPr>
              <w:t xml:space="preserve">2. Выступление групп. Сообщения об исчезающих животных в виде постера. </w:t>
            </w:r>
          </w:p>
        </w:tc>
        <w:tc>
          <w:tcPr>
            <w:tcW w:w="3962" w:type="dxa"/>
            <w:gridSpan w:val="3"/>
            <w:hideMark/>
          </w:tcPr>
          <w:p w14:paraId="5FE891B0"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lastRenderedPageBreak/>
              <w:t>Цель</w:t>
            </w:r>
            <w:r w:rsidRPr="00046BC1">
              <w:rPr>
                <w:rFonts w:ascii="Times New Roman" w:eastAsia="Times New Roman" w:hAnsi="Times New Roman" w:cs="Times New Roman"/>
                <w:color w:val="333333"/>
                <w:sz w:val="24"/>
                <w:szCs w:val="24"/>
              </w:rPr>
              <w:t>- Уметь пользоваться: - основными коммуникативными типами речи: описанием, сообщением, рассказом.</w:t>
            </w:r>
          </w:p>
          <w:p w14:paraId="7829EEB7"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Отвечают на вопросы, которые сформулировали в начале урока.</w:t>
            </w:r>
          </w:p>
          <w:p w14:paraId="7BB7E441"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sz w:val="24"/>
                <w:szCs w:val="24"/>
              </w:rPr>
              <w:t xml:space="preserve">Составляют монологическое высказывание с использованием новых слов. </w:t>
            </w:r>
          </w:p>
          <w:p w14:paraId="58BC8287" w14:textId="77777777" w:rsidR="00112A29" w:rsidRPr="00046BC1" w:rsidRDefault="00112A29" w:rsidP="00046BC1">
            <w:pPr>
              <w:rPr>
                <w:rFonts w:ascii="Times New Roman" w:eastAsia="Times New Roman" w:hAnsi="Times New Roman" w:cs="Times New Roman"/>
                <w:color w:val="333333"/>
                <w:sz w:val="24"/>
                <w:szCs w:val="24"/>
              </w:rPr>
            </w:pPr>
          </w:p>
        </w:tc>
        <w:tc>
          <w:tcPr>
            <w:tcW w:w="3125" w:type="dxa"/>
          </w:tcPr>
          <w:p w14:paraId="52E86B0E"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Познавательные: </w:t>
            </w:r>
            <w:r w:rsidRPr="00046BC1">
              <w:rPr>
                <w:rFonts w:ascii="Times New Roman" w:eastAsia="Times New Roman" w:hAnsi="Times New Roman" w:cs="Times New Roman"/>
                <w:color w:val="333333"/>
                <w:sz w:val="24"/>
                <w:szCs w:val="24"/>
              </w:rPr>
              <w:t>Осознанно  строить речевые высказывания в устной форме с опорой на изображения.</w:t>
            </w:r>
            <w:r w:rsidRPr="00046BC1">
              <w:rPr>
                <w:rFonts w:ascii="Times New Roman" w:eastAsia="Times New Roman" w:hAnsi="Times New Roman" w:cs="Times New Roman"/>
                <w:b/>
                <w:bCs/>
                <w:color w:val="333333"/>
                <w:sz w:val="24"/>
                <w:szCs w:val="24"/>
              </w:rPr>
              <w:t>.</w:t>
            </w:r>
          </w:p>
          <w:p w14:paraId="395FD526"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Коммуникативные: </w:t>
            </w:r>
            <w:r w:rsidRPr="00046BC1">
              <w:rPr>
                <w:rFonts w:ascii="Times New Roman" w:eastAsia="Times New Roman" w:hAnsi="Times New Roman" w:cs="Times New Roman"/>
                <w:color w:val="333333"/>
                <w:sz w:val="24"/>
                <w:szCs w:val="24"/>
              </w:rPr>
              <w:t>Использовать речевые, опорные и наглядные средства для выполнения задания</w:t>
            </w:r>
            <w:r w:rsidRPr="00046BC1">
              <w:rPr>
                <w:rFonts w:ascii="Times New Roman" w:eastAsia="Times New Roman" w:hAnsi="Times New Roman" w:cs="Times New Roman"/>
                <w:b/>
                <w:bCs/>
                <w:color w:val="333333"/>
                <w:sz w:val="24"/>
                <w:szCs w:val="24"/>
              </w:rPr>
              <w:t>.</w:t>
            </w:r>
          </w:p>
          <w:p w14:paraId="2C80DD36"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Регулятивные: </w:t>
            </w:r>
            <w:r w:rsidRPr="00046BC1">
              <w:rPr>
                <w:rFonts w:ascii="Times New Roman" w:eastAsia="Times New Roman" w:hAnsi="Times New Roman" w:cs="Times New Roman"/>
                <w:color w:val="333333"/>
                <w:sz w:val="24"/>
                <w:szCs w:val="24"/>
              </w:rPr>
              <w:t xml:space="preserve">Осуществлять  самоконтроль и анализировать допущенные </w:t>
            </w:r>
            <w:r w:rsidRPr="00046BC1">
              <w:rPr>
                <w:rFonts w:ascii="Times New Roman" w:eastAsia="Times New Roman" w:hAnsi="Times New Roman" w:cs="Times New Roman"/>
                <w:color w:val="333333"/>
                <w:sz w:val="24"/>
                <w:szCs w:val="24"/>
              </w:rPr>
              <w:lastRenderedPageBreak/>
              <w:t>ошибки.</w:t>
            </w:r>
          </w:p>
          <w:p w14:paraId="66B32241" w14:textId="77777777" w:rsidR="00112A29" w:rsidRPr="00046BC1" w:rsidRDefault="00112A29"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Личностные</w:t>
            </w:r>
            <w:r w:rsidRPr="00046BC1">
              <w:rPr>
                <w:rFonts w:ascii="Times New Roman" w:eastAsia="Times New Roman" w:hAnsi="Times New Roman" w:cs="Times New Roman"/>
                <w:color w:val="333333"/>
                <w:sz w:val="24"/>
                <w:szCs w:val="24"/>
              </w:rPr>
              <w:t>: Формировать самооценку на основе успешности учебной деятельности, мотивацию учебно-познавательной деятельности.</w:t>
            </w:r>
          </w:p>
        </w:tc>
      </w:tr>
      <w:tr w:rsidR="00B12400" w:rsidRPr="00046BC1" w14:paraId="36574A59" w14:textId="77777777" w:rsidTr="00046BC1">
        <w:trPr>
          <w:gridAfter w:val="1"/>
          <w:wAfter w:w="4040" w:type="dxa"/>
          <w:trHeight w:val="474"/>
        </w:trPr>
        <w:tc>
          <w:tcPr>
            <w:tcW w:w="534" w:type="dxa"/>
            <w:vMerge w:val="restart"/>
            <w:hideMark/>
          </w:tcPr>
          <w:p w14:paraId="0E29390E"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9.</w:t>
            </w:r>
          </w:p>
          <w:p w14:paraId="5E7E9664"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1417" w:type="dxa"/>
            <w:vMerge w:val="restart"/>
            <w:hideMark/>
          </w:tcPr>
          <w:p w14:paraId="395C6A89"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Рефлексия</w:t>
            </w:r>
          </w:p>
          <w:p w14:paraId="296FD0A7"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5387" w:type="dxa"/>
            <w:hideMark/>
          </w:tcPr>
          <w:p w14:paraId="41A46A10"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Время</w:t>
            </w:r>
          </w:p>
        </w:tc>
        <w:tc>
          <w:tcPr>
            <w:tcW w:w="7087" w:type="dxa"/>
            <w:gridSpan w:val="4"/>
            <w:hideMark/>
          </w:tcPr>
          <w:p w14:paraId="5B85C805"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Используемые ресурсы</w:t>
            </w:r>
          </w:p>
        </w:tc>
      </w:tr>
      <w:tr w:rsidR="00B12400" w:rsidRPr="00046BC1" w14:paraId="56E16EAF" w14:textId="77777777" w:rsidTr="00046BC1">
        <w:trPr>
          <w:gridAfter w:val="1"/>
          <w:wAfter w:w="4040" w:type="dxa"/>
          <w:trHeight w:val="474"/>
        </w:trPr>
        <w:tc>
          <w:tcPr>
            <w:tcW w:w="534" w:type="dxa"/>
            <w:vMerge/>
            <w:hideMark/>
          </w:tcPr>
          <w:p w14:paraId="4DCC0CB3" w14:textId="77777777" w:rsidR="00B12400" w:rsidRPr="00046BC1" w:rsidRDefault="00B12400" w:rsidP="00046BC1">
            <w:pPr>
              <w:rPr>
                <w:rFonts w:ascii="Times New Roman" w:eastAsia="Times New Roman" w:hAnsi="Times New Roman" w:cs="Times New Roman"/>
                <w:color w:val="333333"/>
                <w:sz w:val="24"/>
                <w:szCs w:val="24"/>
              </w:rPr>
            </w:pPr>
          </w:p>
        </w:tc>
        <w:tc>
          <w:tcPr>
            <w:tcW w:w="1417" w:type="dxa"/>
            <w:vMerge/>
            <w:hideMark/>
          </w:tcPr>
          <w:p w14:paraId="28101D19" w14:textId="77777777" w:rsidR="00B12400" w:rsidRPr="00046BC1" w:rsidRDefault="00B12400" w:rsidP="00046BC1">
            <w:pPr>
              <w:rPr>
                <w:rFonts w:ascii="Times New Roman" w:eastAsia="Times New Roman" w:hAnsi="Times New Roman" w:cs="Times New Roman"/>
                <w:color w:val="333333"/>
                <w:sz w:val="24"/>
                <w:szCs w:val="24"/>
              </w:rPr>
            </w:pPr>
          </w:p>
        </w:tc>
        <w:tc>
          <w:tcPr>
            <w:tcW w:w="5387" w:type="dxa"/>
            <w:hideMark/>
          </w:tcPr>
          <w:p w14:paraId="0D391B68" w14:textId="77777777" w:rsidR="00B12400" w:rsidRPr="00046BC1" w:rsidRDefault="00B12400" w:rsidP="00046BC1">
            <w:pPr>
              <w:rPr>
                <w:rFonts w:ascii="Times New Roman" w:eastAsia="Times New Roman" w:hAnsi="Times New Roman" w:cs="Times New Roman"/>
                <w:color w:val="333333"/>
                <w:sz w:val="24"/>
                <w:szCs w:val="24"/>
                <w:lang w:val="en-US"/>
              </w:rPr>
            </w:pPr>
            <w:r w:rsidRPr="00046BC1">
              <w:rPr>
                <w:rFonts w:ascii="Times New Roman" w:eastAsia="Times New Roman" w:hAnsi="Times New Roman" w:cs="Times New Roman"/>
                <w:color w:val="333333"/>
                <w:sz w:val="24"/>
                <w:szCs w:val="24"/>
                <w:lang w:val="en-US"/>
              </w:rPr>
              <w:t>5</w:t>
            </w:r>
            <w:r w:rsidRPr="00046BC1">
              <w:rPr>
                <w:rFonts w:ascii="Times New Roman" w:eastAsia="Times New Roman" w:hAnsi="Times New Roman" w:cs="Times New Roman"/>
                <w:color w:val="333333"/>
                <w:sz w:val="24"/>
                <w:szCs w:val="24"/>
              </w:rPr>
              <w:t xml:space="preserve"> минут</w:t>
            </w:r>
          </w:p>
        </w:tc>
        <w:tc>
          <w:tcPr>
            <w:tcW w:w="7087" w:type="dxa"/>
            <w:gridSpan w:val="4"/>
            <w:hideMark/>
          </w:tcPr>
          <w:p w14:paraId="62DD17A8"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Таблица</w:t>
            </w:r>
          </w:p>
        </w:tc>
      </w:tr>
      <w:tr w:rsidR="00B12400" w:rsidRPr="00046BC1" w14:paraId="795B6B31" w14:textId="77777777" w:rsidTr="00046BC1">
        <w:trPr>
          <w:gridAfter w:val="1"/>
          <w:wAfter w:w="4040" w:type="dxa"/>
          <w:trHeight w:val="474"/>
        </w:trPr>
        <w:tc>
          <w:tcPr>
            <w:tcW w:w="534" w:type="dxa"/>
            <w:vMerge/>
            <w:hideMark/>
          </w:tcPr>
          <w:p w14:paraId="21600392" w14:textId="77777777" w:rsidR="00B12400" w:rsidRPr="00046BC1" w:rsidRDefault="00B12400" w:rsidP="00046BC1">
            <w:pPr>
              <w:rPr>
                <w:rFonts w:ascii="Times New Roman" w:eastAsia="Times New Roman" w:hAnsi="Times New Roman" w:cs="Times New Roman"/>
                <w:color w:val="333333"/>
                <w:sz w:val="24"/>
                <w:szCs w:val="24"/>
              </w:rPr>
            </w:pPr>
          </w:p>
        </w:tc>
        <w:tc>
          <w:tcPr>
            <w:tcW w:w="1417" w:type="dxa"/>
            <w:vMerge/>
            <w:hideMark/>
          </w:tcPr>
          <w:p w14:paraId="7B75C344" w14:textId="77777777" w:rsidR="00B12400" w:rsidRPr="00046BC1" w:rsidRDefault="00B12400" w:rsidP="00046BC1">
            <w:pPr>
              <w:rPr>
                <w:rFonts w:ascii="Times New Roman" w:eastAsia="Times New Roman" w:hAnsi="Times New Roman" w:cs="Times New Roman"/>
                <w:color w:val="333333"/>
                <w:sz w:val="24"/>
                <w:szCs w:val="24"/>
              </w:rPr>
            </w:pPr>
          </w:p>
        </w:tc>
        <w:tc>
          <w:tcPr>
            <w:tcW w:w="5387" w:type="dxa"/>
            <w:hideMark/>
          </w:tcPr>
          <w:p w14:paraId="6FD0EFA0"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учителя</w:t>
            </w:r>
          </w:p>
        </w:tc>
        <w:tc>
          <w:tcPr>
            <w:tcW w:w="3543" w:type="dxa"/>
            <w:gridSpan w:val="2"/>
            <w:hideMark/>
          </w:tcPr>
          <w:p w14:paraId="3D85CAEE"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  Деятельность обучающихся</w:t>
            </w:r>
          </w:p>
        </w:tc>
        <w:tc>
          <w:tcPr>
            <w:tcW w:w="3544" w:type="dxa"/>
            <w:gridSpan w:val="2"/>
            <w:hideMark/>
          </w:tcPr>
          <w:p w14:paraId="50C6E566"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                     УУД</w:t>
            </w:r>
          </w:p>
        </w:tc>
      </w:tr>
      <w:tr w:rsidR="00B12400" w:rsidRPr="00046BC1" w14:paraId="362FFB6E" w14:textId="77777777" w:rsidTr="00046BC1">
        <w:trPr>
          <w:gridAfter w:val="1"/>
          <w:wAfter w:w="4040" w:type="dxa"/>
          <w:trHeight w:val="474"/>
        </w:trPr>
        <w:tc>
          <w:tcPr>
            <w:tcW w:w="534" w:type="dxa"/>
            <w:vMerge/>
            <w:hideMark/>
          </w:tcPr>
          <w:p w14:paraId="432C41A5" w14:textId="77777777" w:rsidR="00B12400" w:rsidRPr="00046BC1" w:rsidRDefault="00B12400" w:rsidP="00046BC1">
            <w:pPr>
              <w:rPr>
                <w:rFonts w:ascii="Times New Roman" w:eastAsia="Times New Roman" w:hAnsi="Times New Roman" w:cs="Times New Roman"/>
                <w:color w:val="333333"/>
                <w:sz w:val="24"/>
                <w:szCs w:val="24"/>
              </w:rPr>
            </w:pPr>
          </w:p>
        </w:tc>
        <w:tc>
          <w:tcPr>
            <w:tcW w:w="1417" w:type="dxa"/>
            <w:vMerge/>
            <w:hideMark/>
          </w:tcPr>
          <w:p w14:paraId="13DF20C0" w14:textId="77777777" w:rsidR="00B12400" w:rsidRPr="00046BC1" w:rsidRDefault="00B12400" w:rsidP="00046BC1">
            <w:pPr>
              <w:rPr>
                <w:rFonts w:ascii="Times New Roman" w:eastAsia="Times New Roman" w:hAnsi="Times New Roman" w:cs="Times New Roman"/>
                <w:color w:val="333333"/>
                <w:sz w:val="24"/>
                <w:szCs w:val="24"/>
              </w:rPr>
            </w:pPr>
          </w:p>
        </w:tc>
        <w:tc>
          <w:tcPr>
            <w:tcW w:w="5387" w:type="dxa"/>
            <w:hideMark/>
          </w:tcPr>
          <w:p w14:paraId="71F81600"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rPr>
              <w:t>Цель</w:t>
            </w:r>
            <w:r w:rsidRPr="00046BC1">
              <w:rPr>
                <w:rFonts w:ascii="Times New Roman" w:eastAsia="Times New Roman" w:hAnsi="Times New Roman" w:cs="Times New Roman"/>
                <w:sz w:val="24"/>
                <w:szCs w:val="24"/>
              </w:rPr>
              <w:t>-подведение итогов изученного материала урока, установить соответствие полученного результата поставленной цели</w:t>
            </w:r>
          </w:p>
          <w:p w14:paraId="5570FD4D" w14:textId="77777777" w:rsidR="00B12400" w:rsidRPr="00046BC1" w:rsidRDefault="00B12400" w:rsidP="00046BC1">
            <w:pPr>
              <w:pStyle w:val="a5"/>
              <w:spacing w:after="0"/>
              <w:jc w:val="both"/>
              <w:rPr>
                <w:rStyle w:val="a4"/>
                <w:b w:val="0"/>
                <w:lang w:val="en-US"/>
              </w:rPr>
            </w:pPr>
            <w:r w:rsidRPr="00046BC1">
              <w:rPr>
                <w:rStyle w:val="a4"/>
                <w:b w:val="0"/>
              </w:rPr>
              <w:t xml:space="preserve"> </w:t>
            </w:r>
            <w:r w:rsidRPr="00046BC1">
              <w:rPr>
                <w:rStyle w:val="a4"/>
                <w:b w:val="0"/>
                <w:lang w:val="en-US"/>
              </w:rPr>
              <w:t>What must people do to save the wild animals?</w:t>
            </w:r>
          </w:p>
          <w:p w14:paraId="6AB26430" w14:textId="77777777" w:rsidR="00B12400" w:rsidRPr="00046BC1" w:rsidRDefault="00B12400"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sz w:val="24"/>
                <w:szCs w:val="24"/>
              </w:rPr>
              <w:t>Прием</w:t>
            </w:r>
            <w:r w:rsidRPr="00046BC1">
              <w:rPr>
                <w:rFonts w:ascii="Times New Roman" w:eastAsia="Times New Roman" w:hAnsi="Times New Roman" w:cs="Times New Roman"/>
                <w:sz w:val="24"/>
                <w:szCs w:val="24"/>
                <w:lang w:val="en-US"/>
              </w:rPr>
              <w:t xml:space="preserve"> «</w:t>
            </w:r>
            <w:r w:rsidRPr="00046BC1">
              <w:rPr>
                <w:rFonts w:ascii="Times New Roman" w:eastAsia="Times New Roman" w:hAnsi="Times New Roman" w:cs="Times New Roman"/>
                <w:sz w:val="24"/>
                <w:szCs w:val="24"/>
              </w:rPr>
              <w:t>Синквейн</w:t>
            </w:r>
            <w:r w:rsidRPr="00046BC1">
              <w:rPr>
                <w:rFonts w:ascii="Times New Roman" w:eastAsia="Times New Roman" w:hAnsi="Times New Roman" w:cs="Times New Roman"/>
                <w:sz w:val="24"/>
                <w:szCs w:val="24"/>
                <w:lang w:val="en-US"/>
              </w:rPr>
              <w:t>»</w:t>
            </w:r>
          </w:p>
          <w:p w14:paraId="58BA70E2" w14:textId="77777777" w:rsidR="00B12400" w:rsidRPr="00046BC1" w:rsidRDefault="00B12400"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b/>
                <w:bCs/>
                <w:i/>
                <w:iCs/>
                <w:sz w:val="24"/>
                <w:szCs w:val="24"/>
                <w:u w:val="single"/>
                <w:lang w:val="en-US"/>
              </w:rPr>
              <w:t>Line 1.</w:t>
            </w:r>
            <w:r w:rsidRPr="00046BC1">
              <w:rPr>
                <w:rFonts w:ascii="Times New Roman" w:eastAsia="Times New Roman" w:hAnsi="Times New Roman" w:cs="Times New Roman"/>
                <w:b/>
                <w:bCs/>
                <w:i/>
                <w:iCs/>
                <w:sz w:val="24"/>
                <w:szCs w:val="24"/>
                <w:lang w:val="en-US"/>
              </w:rPr>
              <w:t xml:space="preserve"> </w:t>
            </w:r>
            <w:r w:rsidRPr="00046BC1">
              <w:rPr>
                <w:rFonts w:ascii="Times New Roman" w:eastAsia="Times New Roman" w:hAnsi="Times New Roman" w:cs="Times New Roman"/>
                <w:sz w:val="24"/>
                <w:szCs w:val="24"/>
                <w:lang w:val="en-US"/>
              </w:rPr>
              <w:t>One word title, a noun (a person, place or thing).</w:t>
            </w:r>
          </w:p>
          <w:p w14:paraId="03897A14" w14:textId="77777777" w:rsidR="00B12400" w:rsidRPr="00046BC1" w:rsidRDefault="00B12400"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b/>
                <w:bCs/>
                <w:i/>
                <w:iCs/>
                <w:sz w:val="24"/>
                <w:szCs w:val="24"/>
                <w:u w:val="single"/>
                <w:lang w:val="en-US"/>
              </w:rPr>
              <w:t>Line 2.</w:t>
            </w:r>
            <w:r w:rsidRPr="00046BC1">
              <w:rPr>
                <w:rFonts w:ascii="Times New Roman" w:eastAsia="Times New Roman" w:hAnsi="Times New Roman" w:cs="Times New Roman"/>
                <w:sz w:val="24"/>
                <w:szCs w:val="24"/>
                <w:lang w:val="en-US"/>
              </w:rPr>
              <w:t xml:space="preserve"> Two adjectives (words that describe the thing).</w:t>
            </w:r>
          </w:p>
          <w:p w14:paraId="4C1CFAED" w14:textId="77777777" w:rsidR="00B12400" w:rsidRPr="00046BC1" w:rsidRDefault="00B12400"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b/>
                <w:bCs/>
                <w:i/>
                <w:iCs/>
                <w:sz w:val="24"/>
                <w:szCs w:val="24"/>
                <w:u w:val="single"/>
                <w:lang w:val="en-US"/>
              </w:rPr>
              <w:t>Line 3.</w:t>
            </w:r>
            <w:r w:rsidRPr="00046BC1">
              <w:rPr>
                <w:rFonts w:ascii="Times New Roman" w:eastAsia="Times New Roman" w:hAnsi="Times New Roman" w:cs="Times New Roman"/>
                <w:b/>
                <w:bCs/>
                <w:i/>
                <w:iCs/>
                <w:sz w:val="24"/>
                <w:szCs w:val="24"/>
                <w:lang w:val="en-US"/>
              </w:rPr>
              <w:t xml:space="preserve"> </w:t>
            </w:r>
            <w:r w:rsidRPr="00046BC1">
              <w:rPr>
                <w:rFonts w:ascii="Times New Roman" w:eastAsia="Times New Roman" w:hAnsi="Times New Roman" w:cs="Times New Roman"/>
                <w:sz w:val="24"/>
                <w:szCs w:val="24"/>
                <w:lang w:val="en-US"/>
              </w:rPr>
              <w:t>Three verbs (words that tell what your noun does).</w:t>
            </w:r>
          </w:p>
          <w:p w14:paraId="0ED32FA4" w14:textId="77777777" w:rsidR="00B12400" w:rsidRPr="00046BC1" w:rsidRDefault="00B12400"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b/>
                <w:bCs/>
                <w:i/>
                <w:iCs/>
                <w:sz w:val="24"/>
                <w:szCs w:val="24"/>
                <w:u w:val="single"/>
                <w:lang w:val="en-US"/>
              </w:rPr>
              <w:t>Line 4.</w:t>
            </w:r>
            <w:r w:rsidRPr="00046BC1">
              <w:rPr>
                <w:rFonts w:ascii="Times New Roman" w:eastAsia="Times New Roman" w:hAnsi="Times New Roman" w:cs="Times New Roman"/>
                <w:b/>
                <w:bCs/>
                <w:i/>
                <w:iCs/>
                <w:sz w:val="24"/>
                <w:szCs w:val="24"/>
                <w:lang w:val="en-US"/>
              </w:rPr>
              <w:t xml:space="preserve"> </w:t>
            </w:r>
            <w:r w:rsidRPr="00046BC1">
              <w:rPr>
                <w:rFonts w:ascii="Times New Roman" w:eastAsia="Times New Roman" w:hAnsi="Times New Roman" w:cs="Times New Roman"/>
                <w:sz w:val="24"/>
                <w:szCs w:val="24"/>
                <w:lang w:val="en-US"/>
              </w:rPr>
              <w:t>A phrase (or sentence about the noun).</w:t>
            </w:r>
          </w:p>
          <w:p w14:paraId="56D75C60" w14:textId="77777777" w:rsidR="00B12400" w:rsidRPr="00046BC1" w:rsidRDefault="00B12400" w:rsidP="00046BC1">
            <w:pPr>
              <w:rPr>
                <w:rFonts w:ascii="Times New Roman" w:eastAsia="Times New Roman" w:hAnsi="Times New Roman" w:cs="Times New Roman"/>
                <w:sz w:val="24"/>
                <w:szCs w:val="24"/>
                <w:lang w:val="en-US"/>
              </w:rPr>
            </w:pPr>
            <w:r w:rsidRPr="00046BC1">
              <w:rPr>
                <w:rFonts w:ascii="Times New Roman" w:eastAsia="Times New Roman" w:hAnsi="Times New Roman" w:cs="Times New Roman"/>
                <w:b/>
                <w:bCs/>
                <w:i/>
                <w:iCs/>
                <w:sz w:val="24"/>
                <w:szCs w:val="24"/>
                <w:u w:val="single"/>
                <w:lang w:val="en-US"/>
              </w:rPr>
              <w:t>Line 5.</w:t>
            </w:r>
            <w:r w:rsidRPr="00046BC1">
              <w:rPr>
                <w:rFonts w:ascii="Times New Roman" w:eastAsia="Times New Roman" w:hAnsi="Times New Roman" w:cs="Times New Roman"/>
                <w:sz w:val="24"/>
                <w:szCs w:val="24"/>
                <w:lang w:val="en-US"/>
              </w:rPr>
              <w:t xml:space="preserve"> A Synonym for your title, another noun (another word  for you title, rename you noun). </w:t>
            </w:r>
          </w:p>
          <w:p w14:paraId="1EFFB8C0" w14:textId="3054BCA5" w:rsidR="00B12400" w:rsidRPr="00046BC1" w:rsidRDefault="00B12400" w:rsidP="00046BC1">
            <w:pPr>
              <w:rPr>
                <w:rFonts w:ascii="Times New Roman" w:eastAsia="Times New Roman" w:hAnsi="Times New Roman" w:cs="Times New Roman"/>
                <w:color w:val="FF0000"/>
                <w:sz w:val="24"/>
                <w:szCs w:val="24"/>
                <w:lang w:val="en-US"/>
              </w:rPr>
            </w:pPr>
          </w:p>
          <w:p w14:paraId="535F6A7A"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sz w:val="24"/>
                <w:szCs w:val="24"/>
                <w:lang w:val="en-US"/>
              </w:rPr>
              <w:t xml:space="preserve">Thank you for your work! </w:t>
            </w:r>
            <w:r w:rsidRPr="00046BC1">
              <w:rPr>
                <w:rFonts w:ascii="Times New Roman" w:eastAsia="Times New Roman" w:hAnsi="Times New Roman" w:cs="Times New Roman"/>
                <w:sz w:val="24"/>
                <w:szCs w:val="24"/>
              </w:rPr>
              <w:t xml:space="preserve">Давайте вместе вспомним, какова была цель урока сегодня? Как </w:t>
            </w:r>
            <w:r w:rsidRPr="00046BC1">
              <w:rPr>
                <w:rFonts w:ascii="Times New Roman" w:eastAsia="Times New Roman" w:hAnsi="Times New Roman" w:cs="Times New Roman"/>
                <w:sz w:val="24"/>
                <w:szCs w:val="24"/>
              </w:rPr>
              <w:lastRenderedPageBreak/>
              <w:t>мы достигли этой цели? Для чего нам пригодятся знания, которые вы сегодня приобрели?"</w:t>
            </w:r>
          </w:p>
          <w:p w14:paraId="0E84A42A" w14:textId="77777777" w:rsidR="00B12400" w:rsidRPr="00046BC1" w:rsidRDefault="00B12400" w:rsidP="00046BC1">
            <w:pPr>
              <w:pStyle w:val="ab"/>
              <w:shd w:val="clear" w:color="auto" w:fill="FFFFFF"/>
              <w:spacing w:before="0" w:beforeAutospacing="0" w:after="0" w:afterAutospacing="0"/>
              <w:rPr>
                <w:color w:val="000000"/>
                <w:lang w:val="en-US"/>
              </w:rPr>
            </w:pPr>
            <w:r w:rsidRPr="00046BC1">
              <w:rPr>
                <w:color w:val="000000"/>
                <w:lang w:val="en-US"/>
              </w:rPr>
              <w:t>1.</w:t>
            </w:r>
            <w:r w:rsidRPr="00046BC1">
              <w:rPr>
                <w:color w:val="000000"/>
              </w:rPr>
              <w:t>Сегодня</w:t>
            </w:r>
            <w:r w:rsidRPr="00046BC1">
              <w:rPr>
                <w:color w:val="000000"/>
                <w:lang w:val="en-US"/>
              </w:rPr>
              <w:t> </w:t>
            </w:r>
            <w:r w:rsidRPr="00046BC1">
              <w:rPr>
                <w:color w:val="000000"/>
              </w:rPr>
              <w:t>я</w:t>
            </w:r>
            <w:r w:rsidRPr="00046BC1">
              <w:rPr>
                <w:color w:val="000000"/>
                <w:lang w:val="en-US"/>
              </w:rPr>
              <w:t> </w:t>
            </w:r>
            <w:r w:rsidRPr="00046BC1">
              <w:rPr>
                <w:color w:val="000000"/>
              </w:rPr>
              <w:t>узнал</w:t>
            </w:r>
            <w:r w:rsidRPr="00046BC1">
              <w:rPr>
                <w:color w:val="000000"/>
                <w:lang w:val="en-US"/>
              </w:rPr>
              <w:t>… (Today I have known (about)…)</w:t>
            </w:r>
          </w:p>
          <w:p w14:paraId="119A8A92" w14:textId="77777777" w:rsidR="00B12400" w:rsidRPr="00046BC1" w:rsidRDefault="00B12400" w:rsidP="00046BC1">
            <w:pPr>
              <w:pStyle w:val="ab"/>
              <w:shd w:val="clear" w:color="auto" w:fill="FFFFFF"/>
              <w:spacing w:before="0" w:beforeAutospacing="0" w:after="0" w:afterAutospacing="0"/>
              <w:rPr>
                <w:color w:val="000000"/>
                <w:lang w:val="en-US"/>
              </w:rPr>
            </w:pPr>
            <w:r w:rsidRPr="00046BC1">
              <w:rPr>
                <w:color w:val="000000"/>
                <w:lang w:val="en-US"/>
              </w:rPr>
              <w:t>2. </w:t>
            </w:r>
            <w:r w:rsidRPr="00046BC1">
              <w:rPr>
                <w:color w:val="000000"/>
              </w:rPr>
              <w:t>Было</w:t>
            </w:r>
            <w:r w:rsidRPr="00046BC1">
              <w:rPr>
                <w:color w:val="000000"/>
                <w:lang w:val="en-US"/>
              </w:rPr>
              <w:t> </w:t>
            </w:r>
            <w:r w:rsidRPr="00046BC1">
              <w:rPr>
                <w:color w:val="000000"/>
              </w:rPr>
              <w:t>интересно</w:t>
            </w:r>
            <w:r w:rsidRPr="00046BC1">
              <w:rPr>
                <w:color w:val="000000"/>
                <w:lang w:val="en-US"/>
              </w:rPr>
              <w:t>… (… was interesting to me)</w:t>
            </w:r>
          </w:p>
          <w:p w14:paraId="70C2B610" w14:textId="77777777" w:rsidR="00B12400" w:rsidRPr="00046BC1" w:rsidRDefault="00B12400" w:rsidP="00046BC1">
            <w:pPr>
              <w:pStyle w:val="ab"/>
              <w:shd w:val="clear" w:color="auto" w:fill="FFFFFF"/>
              <w:spacing w:before="0" w:beforeAutospacing="0" w:after="0" w:afterAutospacing="0"/>
              <w:rPr>
                <w:color w:val="000000"/>
                <w:lang w:val="en-US"/>
              </w:rPr>
            </w:pPr>
            <w:r w:rsidRPr="00046BC1">
              <w:rPr>
                <w:color w:val="000000"/>
                <w:lang w:val="en-US"/>
              </w:rPr>
              <w:t>3. </w:t>
            </w:r>
            <w:r w:rsidRPr="00046BC1">
              <w:rPr>
                <w:color w:val="000000"/>
              </w:rPr>
              <w:t>Было</w:t>
            </w:r>
            <w:r w:rsidRPr="00046BC1">
              <w:rPr>
                <w:color w:val="000000"/>
                <w:lang w:val="en-US"/>
              </w:rPr>
              <w:t> </w:t>
            </w:r>
            <w:r w:rsidRPr="00046BC1">
              <w:rPr>
                <w:color w:val="000000"/>
              </w:rPr>
              <w:t>трудно</w:t>
            </w:r>
            <w:r w:rsidRPr="00046BC1">
              <w:rPr>
                <w:color w:val="000000"/>
                <w:lang w:val="en-US"/>
              </w:rPr>
              <w:t>… (…. was difficult for me)</w:t>
            </w:r>
          </w:p>
          <w:p w14:paraId="78CF7866" w14:textId="77777777" w:rsidR="00B12400" w:rsidRPr="00046BC1" w:rsidRDefault="00B12400" w:rsidP="00046BC1">
            <w:pPr>
              <w:pStyle w:val="ab"/>
              <w:shd w:val="clear" w:color="auto" w:fill="FFFFFF"/>
              <w:spacing w:before="0" w:beforeAutospacing="0" w:after="0" w:afterAutospacing="0"/>
              <w:rPr>
                <w:color w:val="000000"/>
              </w:rPr>
            </w:pPr>
            <w:r w:rsidRPr="00046BC1">
              <w:rPr>
                <w:color w:val="000000"/>
              </w:rPr>
              <w:t>4. Я выполнял задания… ( I did exercises …)</w:t>
            </w:r>
          </w:p>
          <w:p w14:paraId="4A4AD32C" w14:textId="77777777" w:rsidR="00B12400" w:rsidRPr="00046BC1" w:rsidRDefault="00B12400" w:rsidP="00046BC1">
            <w:pPr>
              <w:pStyle w:val="ab"/>
              <w:shd w:val="clear" w:color="auto" w:fill="FFFFFF"/>
              <w:spacing w:before="0" w:beforeAutospacing="0" w:after="0" w:afterAutospacing="0"/>
              <w:rPr>
                <w:color w:val="000000"/>
                <w:lang w:val="en-US"/>
              </w:rPr>
            </w:pPr>
            <w:r w:rsidRPr="00046BC1">
              <w:rPr>
                <w:color w:val="000000"/>
                <w:lang w:val="en-US"/>
              </w:rPr>
              <w:t>5. </w:t>
            </w:r>
            <w:r w:rsidRPr="00046BC1">
              <w:rPr>
                <w:color w:val="000000"/>
              </w:rPr>
              <w:t>Я</w:t>
            </w:r>
            <w:r w:rsidRPr="00046BC1">
              <w:rPr>
                <w:color w:val="000000"/>
                <w:lang w:val="en-US"/>
              </w:rPr>
              <w:t> </w:t>
            </w:r>
            <w:r w:rsidRPr="00046BC1">
              <w:rPr>
                <w:color w:val="000000"/>
              </w:rPr>
              <w:t>понял</w:t>
            </w:r>
            <w:r w:rsidRPr="00046BC1">
              <w:rPr>
                <w:color w:val="000000"/>
                <w:lang w:val="en-US"/>
              </w:rPr>
              <w:t>, </w:t>
            </w:r>
            <w:r w:rsidRPr="00046BC1">
              <w:rPr>
                <w:color w:val="000000"/>
              </w:rPr>
              <w:t>что</w:t>
            </w:r>
            <w:r w:rsidRPr="00046BC1">
              <w:rPr>
                <w:color w:val="000000"/>
                <w:lang w:val="en-US"/>
              </w:rPr>
              <w:t>… (I have understood that …)</w:t>
            </w:r>
          </w:p>
          <w:p w14:paraId="33940B0A" w14:textId="77777777" w:rsidR="00B12400" w:rsidRPr="00046BC1" w:rsidRDefault="00B12400" w:rsidP="00046BC1">
            <w:pPr>
              <w:pStyle w:val="ab"/>
              <w:shd w:val="clear" w:color="auto" w:fill="FFFFFF"/>
              <w:spacing w:before="0" w:beforeAutospacing="0" w:after="0" w:afterAutospacing="0"/>
              <w:rPr>
                <w:color w:val="000000"/>
              </w:rPr>
            </w:pPr>
            <w:r w:rsidRPr="00046BC1">
              <w:rPr>
                <w:color w:val="000000"/>
              </w:rPr>
              <w:t>6. Теперь я могу… (I can …)</w:t>
            </w:r>
          </w:p>
          <w:p w14:paraId="5178401F" w14:textId="77777777" w:rsidR="00B12400" w:rsidRPr="00046BC1" w:rsidRDefault="00B12400" w:rsidP="00046BC1">
            <w:pPr>
              <w:pStyle w:val="ab"/>
              <w:shd w:val="clear" w:color="auto" w:fill="FFFFFF"/>
              <w:spacing w:before="0" w:beforeAutospacing="0" w:after="0" w:afterAutospacing="0"/>
              <w:rPr>
                <w:color w:val="000000"/>
              </w:rPr>
            </w:pPr>
            <w:r w:rsidRPr="00046BC1">
              <w:rPr>
                <w:color w:val="000000"/>
              </w:rPr>
              <w:t>7. Я почувствовал, что… (I felt that …)</w:t>
            </w:r>
          </w:p>
          <w:p w14:paraId="0D40B5AA" w14:textId="77777777" w:rsidR="00B12400" w:rsidRPr="00046BC1" w:rsidRDefault="00B12400" w:rsidP="00046BC1">
            <w:pPr>
              <w:pStyle w:val="ab"/>
              <w:shd w:val="clear" w:color="auto" w:fill="FFFFFF"/>
              <w:spacing w:before="0" w:beforeAutospacing="0" w:after="0" w:afterAutospacing="0"/>
              <w:rPr>
                <w:color w:val="000000"/>
                <w:lang w:val="en-US"/>
              </w:rPr>
            </w:pPr>
            <w:r w:rsidRPr="00046BC1">
              <w:rPr>
                <w:color w:val="000000"/>
                <w:lang w:val="en-US"/>
              </w:rPr>
              <w:t xml:space="preserve">8. </w:t>
            </w:r>
            <w:r w:rsidRPr="00046BC1">
              <w:rPr>
                <w:color w:val="000000"/>
              </w:rPr>
              <w:t>Я</w:t>
            </w:r>
            <w:r w:rsidRPr="00046BC1">
              <w:rPr>
                <w:color w:val="000000"/>
                <w:lang w:val="en-US"/>
              </w:rPr>
              <w:t xml:space="preserve"> </w:t>
            </w:r>
            <w:r w:rsidRPr="00046BC1">
              <w:rPr>
                <w:color w:val="000000"/>
              </w:rPr>
              <w:t>научился</w:t>
            </w:r>
            <w:r w:rsidRPr="00046BC1">
              <w:rPr>
                <w:color w:val="000000"/>
                <w:lang w:val="en-US"/>
              </w:rPr>
              <w:t>… (I have learnt to …)</w:t>
            </w:r>
          </w:p>
          <w:p w14:paraId="0685EA6B" w14:textId="77777777" w:rsidR="00B12400" w:rsidRPr="00046BC1" w:rsidRDefault="00B12400" w:rsidP="00046BC1">
            <w:pPr>
              <w:pStyle w:val="ab"/>
              <w:shd w:val="clear" w:color="auto" w:fill="FFFFFF"/>
              <w:spacing w:before="0" w:beforeAutospacing="0" w:after="0" w:afterAutospacing="0"/>
              <w:rPr>
                <w:color w:val="000000"/>
                <w:lang w:val="en-US"/>
              </w:rPr>
            </w:pPr>
            <w:r w:rsidRPr="00046BC1">
              <w:rPr>
                <w:color w:val="000000"/>
                <w:lang w:val="en-US"/>
              </w:rPr>
              <w:t>9. </w:t>
            </w:r>
            <w:r w:rsidRPr="00046BC1">
              <w:rPr>
                <w:color w:val="000000"/>
              </w:rPr>
              <w:t>Я</w:t>
            </w:r>
            <w:r w:rsidRPr="00046BC1">
              <w:rPr>
                <w:color w:val="000000"/>
                <w:lang w:val="en-US"/>
              </w:rPr>
              <w:t> </w:t>
            </w:r>
            <w:r w:rsidRPr="00046BC1">
              <w:rPr>
                <w:color w:val="000000"/>
              </w:rPr>
              <w:t>попробую</w:t>
            </w:r>
            <w:r w:rsidRPr="00046BC1">
              <w:rPr>
                <w:color w:val="000000"/>
                <w:lang w:val="en-US"/>
              </w:rPr>
              <w:t>… (I will try to …)</w:t>
            </w:r>
          </w:p>
          <w:p w14:paraId="5A7EAC10" w14:textId="77777777" w:rsidR="00B12400" w:rsidRPr="00046BC1" w:rsidRDefault="00B12400" w:rsidP="00046BC1">
            <w:pPr>
              <w:pStyle w:val="ab"/>
              <w:shd w:val="clear" w:color="auto" w:fill="FFFFFF"/>
              <w:spacing w:before="0" w:beforeAutospacing="0" w:after="0" w:afterAutospacing="0"/>
              <w:rPr>
                <w:color w:val="000000"/>
              </w:rPr>
            </w:pPr>
            <w:r w:rsidRPr="00046BC1">
              <w:rPr>
                <w:color w:val="000000"/>
              </w:rPr>
              <w:t>10. Меня удивило… (…surprised me)</w:t>
            </w:r>
          </w:p>
          <w:p w14:paraId="489BCD8F" w14:textId="77777777" w:rsidR="00B12400" w:rsidRPr="00046BC1" w:rsidRDefault="00B12400" w:rsidP="00046BC1">
            <w:pPr>
              <w:pStyle w:val="ab"/>
              <w:shd w:val="clear" w:color="auto" w:fill="FFFFFF"/>
              <w:spacing w:before="0" w:beforeAutospacing="0" w:after="0" w:afterAutospacing="0"/>
              <w:rPr>
                <w:color w:val="000000"/>
                <w:lang w:val="en-US"/>
              </w:rPr>
            </w:pPr>
            <w:r w:rsidRPr="00046BC1">
              <w:rPr>
                <w:color w:val="000000"/>
              </w:rPr>
              <w:t>11.</w:t>
            </w:r>
            <w:r w:rsidRPr="00046BC1">
              <w:rPr>
                <w:color w:val="000000"/>
                <w:lang w:val="en-US"/>
              </w:rPr>
              <w:t> </w:t>
            </w:r>
            <w:r w:rsidRPr="00046BC1">
              <w:rPr>
                <w:color w:val="000000"/>
              </w:rPr>
              <w:t>Мне</w:t>
            </w:r>
            <w:r w:rsidRPr="00046BC1">
              <w:rPr>
                <w:color w:val="000000"/>
                <w:lang w:val="en-US"/>
              </w:rPr>
              <w:t> </w:t>
            </w:r>
            <w:r w:rsidRPr="00046BC1">
              <w:rPr>
                <w:color w:val="000000"/>
              </w:rPr>
              <w:t xml:space="preserve">захотелось… </w:t>
            </w:r>
            <w:r w:rsidRPr="00046BC1">
              <w:rPr>
                <w:color w:val="000000"/>
                <w:lang w:val="en-US"/>
              </w:rPr>
              <w:t>(I would like to ….)</w:t>
            </w:r>
          </w:p>
        </w:tc>
        <w:tc>
          <w:tcPr>
            <w:tcW w:w="3543" w:type="dxa"/>
            <w:gridSpan w:val="2"/>
            <w:hideMark/>
          </w:tcPr>
          <w:p w14:paraId="1C29C86F"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u w:val="single"/>
              </w:rPr>
              <w:lastRenderedPageBreak/>
              <w:t>Цель-</w:t>
            </w:r>
            <w:r w:rsidRPr="00046BC1">
              <w:rPr>
                <w:rFonts w:ascii="Times New Roman" w:eastAsia="Times New Roman" w:hAnsi="Times New Roman" w:cs="Times New Roman"/>
                <w:color w:val="333333"/>
                <w:sz w:val="24"/>
                <w:szCs w:val="24"/>
              </w:rPr>
              <w:t> осуществить констатирующий и прогнозирующий контроль по результату и способу действия.</w:t>
            </w:r>
          </w:p>
          <w:p w14:paraId="09FB09DE"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xml:space="preserve"> Составляют «синквейны»  по группам и озвучивают их. </w:t>
            </w:r>
          </w:p>
          <w:p w14:paraId="7EB63E52" w14:textId="77777777" w:rsidR="00B12400" w:rsidRPr="00046BC1" w:rsidRDefault="00B12400" w:rsidP="00046BC1">
            <w:pPr>
              <w:rPr>
                <w:rFonts w:ascii="Times New Roman" w:eastAsia="Times New Roman" w:hAnsi="Times New Roman" w:cs="Times New Roman"/>
                <w:color w:val="333333"/>
                <w:sz w:val="24"/>
                <w:szCs w:val="24"/>
              </w:rPr>
            </w:pPr>
          </w:p>
          <w:p w14:paraId="3081C43B" w14:textId="77777777" w:rsidR="00B12400" w:rsidRPr="00046BC1" w:rsidRDefault="00B12400" w:rsidP="00046BC1">
            <w:pPr>
              <w:rPr>
                <w:rFonts w:ascii="Times New Roman" w:eastAsia="Times New Roman" w:hAnsi="Times New Roman" w:cs="Times New Roman"/>
                <w:color w:val="333333"/>
                <w:sz w:val="24"/>
                <w:szCs w:val="24"/>
              </w:rPr>
            </w:pPr>
          </w:p>
          <w:p w14:paraId="7D51C965" w14:textId="77777777" w:rsidR="00B12400" w:rsidRPr="00046BC1" w:rsidRDefault="00B12400" w:rsidP="00046BC1">
            <w:pPr>
              <w:rPr>
                <w:rFonts w:ascii="Times New Roman" w:eastAsia="Times New Roman" w:hAnsi="Times New Roman" w:cs="Times New Roman"/>
                <w:color w:val="333333"/>
                <w:sz w:val="24"/>
                <w:szCs w:val="24"/>
              </w:rPr>
            </w:pPr>
          </w:p>
          <w:p w14:paraId="45A83036" w14:textId="77777777" w:rsidR="00B12400" w:rsidRPr="00046BC1" w:rsidRDefault="00B12400" w:rsidP="00046BC1">
            <w:pPr>
              <w:rPr>
                <w:rFonts w:ascii="Times New Roman" w:eastAsia="Times New Roman" w:hAnsi="Times New Roman" w:cs="Times New Roman"/>
                <w:color w:val="333333"/>
                <w:sz w:val="24"/>
                <w:szCs w:val="24"/>
              </w:rPr>
            </w:pPr>
          </w:p>
          <w:p w14:paraId="604E5FA8" w14:textId="77777777" w:rsidR="00B12400" w:rsidRPr="00046BC1" w:rsidRDefault="00B12400" w:rsidP="00046BC1">
            <w:pPr>
              <w:rPr>
                <w:rFonts w:ascii="Times New Roman" w:eastAsia="Times New Roman" w:hAnsi="Times New Roman" w:cs="Times New Roman"/>
                <w:color w:val="333333"/>
                <w:sz w:val="24"/>
                <w:szCs w:val="24"/>
              </w:rPr>
            </w:pPr>
          </w:p>
          <w:p w14:paraId="39B89A48" w14:textId="77777777" w:rsidR="00B12400" w:rsidRPr="00046BC1" w:rsidRDefault="00B12400" w:rsidP="00046BC1">
            <w:pPr>
              <w:rPr>
                <w:rFonts w:ascii="Times New Roman" w:eastAsia="Times New Roman" w:hAnsi="Times New Roman" w:cs="Times New Roman"/>
                <w:color w:val="333333"/>
                <w:sz w:val="24"/>
                <w:szCs w:val="24"/>
              </w:rPr>
            </w:pPr>
          </w:p>
          <w:p w14:paraId="7A03855C" w14:textId="77777777" w:rsidR="00B12400" w:rsidRPr="00046BC1" w:rsidRDefault="00B12400" w:rsidP="00046BC1">
            <w:pPr>
              <w:rPr>
                <w:rFonts w:ascii="Times New Roman" w:eastAsia="Times New Roman" w:hAnsi="Times New Roman" w:cs="Times New Roman"/>
                <w:color w:val="333333"/>
                <w:sz w:val="24"/>
                <w:szCs w:val="24"/>
              </w:rPr>
            </w:pPr>
          </w:p>
          <w:p w14:paraId="74200604" w14:textId="77777777" w:rsidR="00B12400" w:rsidRPr="00046BC1" w:rsidRDefault="00B12400" w:rsidP="00046BC1">
            <w:pPr>
              <w:rPr>
                <w:rFonts w:ascii="Times New Roman" w:eastAsia="Times New Roman" w:hAnsi="Times New Roman" w:cs="Times New Roman"/>
                <w:color w:val="333333"/>
                <w:sz w:val="24"/>
                <w:szCs w:val="24"/>
              </w:rPr>
            </w:pPr>
          </w:p>
          <w:p w14:paraId="0B93C15D" w14:textId="77777777" w:rsidR="00B12400" w:rsidRPr="00046BC1" w:rsidRDefault="00B12400" w:rsidP="00046BC1">
            <w:pPr>
              <w:rPr>
                <w:rFonts w:ascii="Times New Roman" w:eastAsia="Times New Roman" w:hAnsi="Times New Roman" w:cs="Times New Roman"/>
                <w:color w:val="333333"/>
                <w:sz w:val="24"/>
                <w:szCs w:val="24"/>
              </w:rPr>
            </w:pPr>
          </w:p>
          <w:p w14:paraId="3E6DD4A4" w14:textId="77777777" w:rsidR="00B12400" w:rsidRPr="00046BC1" w:rsidRDefault="00B12400" w:rsidP="00046BC1">
            <w:pPr>
              <w:rPr>
                <w:rFonts w:ascii="Times New Roman" w:eastAsia="Times New Roman" w:hAnsi="Times New Roman" w:cs="Times New Roman"/>
                <w:color w:val="333333"/>
                <w:sz w:val="24"/>
                <w:szCs w:val="24"/>
              </w:rPr>
            </w:pPr>
          </w:p>
          <w:p w14:paraId="168378D7" w14:textId="77777777" w:rsidR="00B12400" w:rsidRPr="00046BC1" w:rsidRDefault="00B12400" w:rsidP="00046BC1">
            <w:pPr>
              <w:rPr>
                <w:rFonts w:ascii="Times New Roman" w:eastAsia="Times New Roman" w:hAnsi="Times New Roman" w:cs="Times New Roman"/>
                <w:color w:val="333333"/>
                <w:sz w:val="24"/>
                <w:szCs w:val="24"/>
              </w:rPr>
            </w:pPr>
          </w:p>
          <w:p w14:paraId="4CBF7ABD" w14:textId="77777777" w:rsidR="00B12400" w:rsidRPr="00046BC1" w:rsidRDefault="00B12400" w:rsidP="00046BC1">
            <w:pPr>
              <w:rPr>
                <w:rFonts w:ascii="Times New Roman" w:eastAsia="Times New Roman" w:hAnsi="Times New Roman" w:cs="Times New Roman"/>
                <w:color w:val="333333"/>
                <w:sz w:val="24"/>
                <w:szCs w:val="24"/>
              </w:rPr>
            </w:pPr>
          </w:p>
          <w:p w14:paraId="68D48C0F" w14:textId="77777777" w:rsidR="00B12400" w:rsidRPr="00046BC1" w:rsidRDefault="00B12400" w:rsidP="00046BC1">
            <w:pPr>
              <w:rPr>
                <w:rFonts w:ascii="Times New Roman" w:eastAsia="Times New Roman" w:hAnsi="Times New Roman" w:cs="Times New Roman"/>
                <w:color w:val="333333"/>
                <w:sz w:val="24"/>
                <w:szCs w:val="24"/>
              </w:rPr>
            </w:pPr>
          </w:p>
          <w:p w14:paraId="3D0E0EC4"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Выстраивают смысловую цепочку, сравнивают свои результаты и методы с другими.</w:t>
            </w:r>
          </w:p>
          <w:p w14:paraId="5F593D95"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hAnsi="Times New Roman" w:cs="Times New Roman"/>
                <w:sz w:val="24"/>
                <w:szCs w:val="24"/>
              </w:rPr>
              <w:t xml:space="preserve">Ученики говорят предложения, используя клише.  </w:t>
            </w:r>
          </w:p>
          <w:p w14:paraId="7D9C68CC" w14:textId="77777777" w:rsidR="00B12400" w:rsidRPr="00046BC1" w:rsidRDefault="00B12400" w:rsidP="00046BC1">
            <w:pPr>
              <w:pStyle w:val="ab"/>
              <w:spacing w:before="0" w:beforeAutospacing="0" w:after="0" w:afterAutospacing="0"/>
              <w:jc w:val="both"/>
              <w:rPr>
                <w:color w:val="333333"/>
              </w:rPr>
            </w:pPr>
          </w:p>
          <w:p w14:paraId="746D5AFC" w14:textId="77777777" w:rsidR="00B12400" w:rsidRPr="00046BC1" w:rsidRDefault="00B12400" w:rsidP="00046BC1">
            <w:pPr>
              <w:rPr>
                <w:rFonts w:ascii="Times New Roman" w:eastAsia="Times New Roman" w:hAnsi="Times New Roman" w:cs="Times New Roman"/>
                <w:color w:val="333333"/>
                <w:sz w:val="24"/>
                <w:szCs w:val="24"/>
              </w:rPr>
            </w:pPr>
          </w:p>
        </w:tc>
        <w:tc>
          <w:tcPr>
            <w:tcW w:w="3544" w:type="dxa"/>
            <w:gridSpan w:val="2"/>
            <w:hideMark/>
          </w:tcPr>
          <w:p w14:paraId="22485F93"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lastRenderedPageBreak/>
              <w:t>Познавательные: </w:t>
            </w:r>
            <w:r w:rsidRPr="00046BC1">
              <w:rPr>
                <w:rFonts w:ascii="Times New Roman" w:eastAsia="Times New Roman" w:hAnsi="Times New Roman" w:cs="Times New Roman"/>
                <w:color w:val="333333"/>
                <w:sz w:val="24"/>
                <w:szCs w:val="24"/>
              </w:rPr>
              <w:t>Оценивать процесс и результат деятельности.</w:t>
            </w:r>
          </w:p>
          <w:p w14:paraId="4D873EC7"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Коммуникативные: </w:t>
            </w:r>
            <w:r w:rsidRPr="00046BC1">
              <w:rPr>
                <w:rFonts w:ascii="Times New Roman" w:eastAsia="Times New Roman" w:hAnsi="Times New Roman" w:cs="Times New Roman"/>
                <w:color w:val="333333"/>
                <w:sz w:val="24"/>
                <w:szCs w:val="24"/>
              </w:rPr>
              <w:t>Формулировать собственное мнение и позицию.</w:t>
            </w:r>
          </w:p>
          <w:p w14:paraId="588030DB"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Регулятивные: </w:t>
            </w:r>
            <w:r w:rsidRPr="00046BC1">
              <w:rPr>
                <w:rFonts w:ascii="Times New Roman" w:eastAsia="Times New Roman" w:hAnsi="Times New Roman" w:cs="Times New Roman"/>
                <w:color w:val="333333"/>
                <w:sz w:val="24"/>
                <w:szCs w:val="24"/>
              </w:rPr>
              <w:t>Выделять и формулировать то, осуществлять пошаговый контроль по результату.</w:t>
            </w:r>
          </w:p>
          <w:p w14:paraId="48DF3639"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Личностные</w:t>
            </w:r>
            <w:r w:rsidRPr="00046BC1">
              <w:rPr>
                <w:rFonts w:ascii="Times New Roman" w:eastAsia="Times New Roman" w:hAnsi="Times New Roman" w:cs="Times New Roman"/>
                <w:color w:val="333333"/>
                <w:sz w:val="24"/>
                <w:szCs w:val="24"/>
              </w:rPr>
              <w:t>: Формировать адекватную мотивацию учебной деятельности, понимать значение знаний для человека.</w:t>
            </w:r>
          </w:p>
        </w:tc>
      </w:tr>
      <w:tr w:rsidR="00B12400" w:rsidRPr="00046BC1" w14:paraId="73DB4B10" w14:textId="77777777" w:rsidTr="00046BC1">
        <w:trPr>
          <w:gridAfter w:val="1"/>
          <w:wAfter w:w="4040" w:type="dxa"/>
          <w:trHeight w:val="474"/>
        </w:trPr>
        <w:tc>
          <w:tcPr>
            <w:tcW w:w="534" w:type="dxa"/>
            <w:vMerge w:val="restart"/>
            <w:hideMark/>
          </w:tcPr>
          <w:p w14:paraId="69CD72D1"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10.</w:t>
            </w:r>
          </w:p>
          <w:p w14:paraId="09BA9D30"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1417" w:type="dxa"/>
            <w:vMerge w:val="restart"/>
            <w:hideMark/>
          </w:tcPr>
          <w:p w14:paraId="572CE512"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Итоговый этап учебного занятия</w:t>
            </w:r>
          </w:p>
          <w:p w14:paraId="705CCAF0"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r w:rsidRPr="00046BC1">
              <w:rPr>
                <w:rFonts w:ascii="Times New Roman" w:eastAsia="Times New Roman" w:hAnsi="Times New Roman" w:cs="Times New Roman"/>
                <w:b/>
                <w:bCs/>
                <w:color w:val="333333"/>
                <w:sz w:val="24"/>
                <w:szCs w:val="24"/>
              </w:rPr>
              <w:t>Домашнее задание</w:t>
            </w:r>
          </w:p>
        </w:tc>
        <w:tc>
          <w:tcPr>
            <w:tcW w:w="5387" w:type="dxa"/>
            <w:hideMark/>
          </w:tcPr>
          <w:p w14:paraId="32E24C81"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Время</w:t>
            </w:r>
          </w:p>
        </w:tc>
        <w:tc>
          <w:tcPr>
            <w:tcW w:w="7087" w:type="dxa"/>
            <w:gridSpan w:val="4"/>
            <w:hideMark/>
          </w:tcPr>
          <w:p w14:paraId="2E9DB952"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Используемые ресурсы</w:t>
            </w:r>
          </w:p>
        </w:tc>
      </w:tr>
      <w:tr w:rsidR="00B12400" w:rsidRPr="00046BC1" w14:paraId="25F04032" w14:textId="77777777" w:rsidTr="00046BC1">
        <w:trPr>
          <w:gridAfter w:val="1"/>
          <w:wAfter w:w="4040" w:type="dxa"/>
          <w:trHeight w:val="474"/>
        </w:trPr>
        <w:tc>
          <w:tcPr>
            <w:tcW w:w="534" w:type="dxa"/>
            <w:vMerge/>
            <w:hideMark/>
          </w:tcPr>
          <w:p w14:paraId="3EDBA192" w14:textId="77777777" w:rsidR="00B12400" w:rsidRPr="00046BC1" w:rsidRDefault="00B12400" w:rsidP="00046BC1">
            <w:pPr>
              <w:rPr>
                <w:rFonts w:ascii="Times New Roman" w:eastAsia="Times New Roman" w:hAnsi="Times New Roman" w:cs="Times New Roman"/>
                <w:color w:val="333333"/>
                <w:sz w:val="24"/>
                <w:szCs w:val="24"/>
              </w:rPr>
            </w:pPr>
          </w:p>
        </w:tc>
        <w:tc>
          <w:tcPr>
            <w:tcW w:w="1417" w:type="dxa"/>
            <w:vMerge/>
            <w:hideMark/>
          </w:tcPr>
          <w:p w14:paraId="0AD22227" w14:textId="77777777" w:rsidR="00B12400" w:rsidRPr="00046BC1" w:rsidRDefault="00B12400" w:rsidP="00046BC1">
            <w:pPr>
              <w:rPr>
                <w:rFonts w:ascii="Times New Roman" w:eastAsia="Times New Roman" w:hAnsi="Times New Roman" w:cs="Times New Roman"/>
                <w:color w:val="333333"/>
                <w:sz w:val="24"/>
                <w:szCs w:val="24"/>
              </w:rPr>
            </w:pPr>
          </w:p>
        </w:tc>
        <w:tc>
          <w:tcPr>
            <w:tcW w:w="5387" w:type="dxa"/>
            <w:hideMark/>
          </w:tcPr>
          <w:p w14:paraId="3A74E9EA"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2 минуты</w:t>
            </w:r>
          </w:p>
        </w:tc>
        <w:tc>
          <w:tcPr>
            <w:tcW w:w="7087" w:type="dxa"/>
            <w:gridSpan w:val="4"/>
            <w:hideMark/>
          </w:tcPr>
          <w:p w14:paraId="323E953E"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Учебник</w:t>
            </w:r>
          </w:p>
        </w:tc>
      </w:tr>
      <w:tr w:rsidR="00B12400" w:rsidRPr="00046BC1" w14:paraId="1164536A" w14:textId="77777777" w:rsidTr="00046BC1">
        <w:trPr>
          <w:gridAfter w:val="1"/>
          <w:wAfter w:w="4040" w:type="dxa"/>
          <w:trHeight w:val="474"/>
        </w:trPr>
        <w:tc>
          <w:tcPr>
            <w:tcW w:w="534" w:type="dxa"/>
            <w:vMerge/>
            <w:hideMark/>
          </w:tcPr>
          <w:p w14:paraId="0CDB7B62" w14:textId="77777777" w:rsidR="00B12400" w:rsidRPr="00046BC1" w:rsidRDefault="00B12400" w:rsidP="00046BC1">
            <w:pPr>
              <w:rPr>
                <w:rFonts w:ascii="Times New Roman" w:eastAsia="Times New Roman" w:hAnsi="Times New Roman" w:cs="Times New Roman"/>
                <w:color w:val="333333"/>
                <w:sz w:val="24"/>
                <w:szCs w:val="24"/>
              </w:rPr>
            </w:pPr>
          </w:p>
        </w:tc>
        <w:tc>
          <w:tcPr>
            <w:tcW w:w="1417" w:type="dxa"/>
            <w:vMerge w:val="restart"/>
            <w:hideMark/>
          </w:tcPr>
          <w:p w14:paraId="5B192170"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w:t>
            </w:r>
          </w:p>
        </w:tc>
        <w:tc>
          <w:tcPr>
            <w:tcW w:w="5387" w:type="dxa"/>
            <w:hideMark/>
          </w:tcPr>
          <w:p w14:paraId="6E24A06C"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учителя</w:t>
            </w:r>
          </w:p>
        </w:tc>
        <w:tc>
          <w:tcPr>
            <w:tcW w:w="3543" w:type="dxa"/>
            <w:gridSpan w:val="2"/>
            <w:hideMark/>
          </w:tcPr>
          <w:p w14:paraId="0E2B4E2B"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Деятельность обучающихся</w:t>
            </w:r>
          </w:p>
        </w:tc>
        <w:tc>
          <w:tcPr>
            <w:tcW w:w="3544" w:type="dxa"/>
            <w:gridSpan w:val="2"/>
            <w:hideMark/>
          </w:tcPr>
          <w:p w14:paraId="2E626FB6" w14:textId="77777777" w:rsidR="00B12400" w:rsidRPr="00046BC1" w:rsidRDefault="00B12400" w:rsidP="00046BC1">
            <w:pPr>
              <w:jc w:val="cente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УУД</w:t>
            </w:r>
          </w:p>
        </w:tc>
      </w:tr>
      <w:tr w:rsidR="00B12400" w:rsidRPr="00046BC1" w14:paraId="40280783" w14:textId="77777777" w:rsidTr="00046BC1">
        <w:trPr>
          <w:gridAfter w:val="1"/>
          <w:wAfter w:w="4040" w:type="dxa"/>
          <w:trHeight w:val="474"/>
        </w:trPr>
        <w:tc>
          <w:tcPr>
            <w:tcW w:w="534" w:type="dxa"/>
            <w:vMerge/>
            <w:hideMark/>
          </w:tcPr>
          <w:p w14:paraId="50E0C91F" w14:textId="77777777" w:rsidR="00B12400" w:rsidRPr="00046BC1" w:rsidRDefault="00B12400" w:rsidP="00046BC1">
            <w:pPr>
              <w:rPr>
                <w:rFonts w:ascii="Times New Roman" w:eastAsia="Times New Roman" w:hAnsi="Times New Roman" w:cs="Times New Roman"/>
                <w:color w:val="333333"/>
                <w:sz w:val="24"/>
                <w:szCs w:val="24"/>
              </w:rPr>
            </w:pPr>
          </w:p>
        </w:tc>
        <w:tc>
          <w:tcPr>
            <w:tcW w:w="1417" w:type="dxa"/>
            <w:vMerge/>
            <w:hideMark/>
          </w:tcPr>
          <w:p w14:paraId="5A908C44" w14:textId="77777777" w:rsidR="00B12400" w:rsidRPr="00046BC1" w:rsidRDefault="00B12400" w:rsidP="00046BC1">
            <w:pPr>
              <w:rPr>
                <w:rFonts w:ascii="Times New Roman" w:eastAsia="Times New Roman" w:hAnsi="Times New Roman" w:cs="Times New Roman"/>
                <w:color w:val="333333"/>
                <w:sz w:val="24"/>
                <w:szCs w:val="24"/>
              </w:rPr>
            </w:pPr>
          </w:p>
        </w:tc>
        <w:tc>
          <w:tcPr>
            <w:tcW w:w="5387" w:type="dxa"/>
            <w:hideMark/>
          </w:tcPr>
          <w:p w14:paraId="7661FD05" w14:textId="77777777" w:rsidR="00B12400" w:rsidRPr="00046BC1" w:rsidRDefault="00B12400" w:rsidP="00046BC1">
            <w:pPr>
              <w:rPr>
                <w:rFonts w:ascii="Times New Roman" w:eastAsia="Times New Roman" w:hAnsi="Times New Roman" w:cs="Times New Roman"/>
                <w:sz w:val="24"/>
                <w:szCs w:val="24"/>
              </w:rPr>
            </w:pPr>
            <w:r w:rsidRPr="00046BC1">
              <w:rPr>
                <w:rFonts w:ascii="Times New Roman" w:eastAsia="Times New Roman" w:hAnsi="Times New Roman" w:cs="Times New Roman"/>
                <w:b/>
                <w:bCs/>
                <w:sz w:val="24"/>
                <w:szCs w:val="24"/>
                <w:u w:val="single"/>
              </w:rPr>
              <w:t>Цель</w:t>
            </w:r>
            <w:r w:rsidRPr="00046BC1">
              <w:rPr>
                <w:rFonts w:ascii="Times New Roman" w:eastAsia="Times New Roman" w:hAnsi="Times New Roman" w:cs="Times New Roman"/>
                <w:sz w:val="24"/>
                <w:szCs w:val="24"/>
              </w:rPr>
              <w:t> –  Объяснить, что они должны сделать в процессе домашнего задания.</w:t>
            </w:r>
          </w:p>
          <w:p w14:paraId="28348D5F" w14:textId="77777777" w:rsidR="00B12400" w:rsidRPr="00046BC1" w:rsidRDefault="00B12400" w:rsidP="00046BC1">
            <w:pPr>
              <w:pStyle w:val="a5"/>
              <w:spacing w:after="0"/>
              <w:jc w:val="both"/>
              <w:rPr>
                <w:rStyle w:val="a4"/>
                <w:b w:val="0"/>
              </w:rPr>
            </w:pPr>
            <w:r w:rsidRPr="00046BC1">
              <w:rPr>
                <w:rStyle w:val="a4"/>
                <w:b w:val="0"/>
                <w:lang w:val="en-US"/>
              </w:rPr>
              <w:t>to</w:t>
            </w:r>
            <w:r w:rsidRPr="00046BC1">
              <w:rPr>
                <w:rStyle w:val="a4"/>
                <w:b w:val="0"/>
              </w:rPr>
              <w:t xml:space="preserve"> </w:t>
            </w:r>
            <w:r w:rsidRPr="00046BC1">
              <w:rPr>
                <w:rStyle w:val="a4"/>
                <w:b w:val="0"/>
                <w:lang w:val="en-US"/>
              </w:rPr>
              <w:t>get</w:t>
            </w:r>
            <w:r w:rsidRPr="00046BC1">
              <w:rPr>
                <w:rStyle w:val="a4"/>
                <w:b w:val="0"/>
              </w:rPr>
              <w:t xml:space="preserve"> “3 - </w:t>
            </w:r>
            <w:r w:rsidRPr="00046BC1">
              <w:rPr>
                <w:rStyle w:val="a4"/>
                <w:b w:val="0"/>
                <w:lang w:val="en-US"/>
              </w:rPr>
              <w:t>Ex</w:t>
            </w:r>
            <w:r w:rsidRPr="00046BC1">
              <w:rPr>
                <w:rStyle w:val="a4"/>
                <w:b w:val="0"/>
              </w:rPr>
              <w:t>29</w:t>
            </w:r>
            <w:r w:rsidRPr="00046BC1">
              <w:rPr>
                <w:rStyle w:val="a4"/>
                <w:b w:val="0"/>
                <w:lang w:val="en-US"/>
              </w:rPr>
              <w:t>c</w:t>
            </w:r>
            <w:r w:rsidRPr="00046BC1">
              <w:rPr>
                <w:rStyle w:val="a4"/>
                <w:b w:val="0"/>
              </w:rPr>
              <w:t xml:space="preserve"> 115</w:t>
            </w:r>
          </w:p>
          <w:p w14:paraId="0320465D" w14:textId="77777777" w:rsidR="00B12400" w:rsidRPr="00046BC1" w:rsidRDefault="00B12400" w:rsidP="00046BC1">
            <w:pPr>
              <w:pStyle w:val="a5"/>
              <w:spacing w:after="0"/>
              <w:jc w:val="both"/>
              <w:rPr>
                <w:rStyle w:val="a4"/>
                <w:b w:val="0"/>
              </w:rPr>
            </w:pPr>
            <w:r w:rsidRPr="00046BC1">
              <w:rPr>
                <w:rStyle w:val="a4"/>
                <w:b w:val="0"/>
              </w:rPr>
              <w:t xml:space="preserve"> </w:t>
            </w:r>
            <w:r w:rsidRPr="00046BC1">
              <w:rPr>
                <w:rStyle w:val="a4"/>
                <w:b w:val="0"/>
                <w:lang w:val="en-US"/>
              </w:rPr>
              <w:t>to</w:t>
            </w:r>
            <w:r w:rsidRPr="00046BC1">
              <w:rPr>
                <w:rStyle w:val="a4"/>
                <w:b w:val="0"/>
              </w:rPr>
              <w:t xml:space="preserve"> </w:t>
            </w:r>
            <w:r w:rsidRPr="00046BC1">
              <w:rPr>
                <w:rStyle w:val="a4"/>
                <w:b w:val="0"/>
                <w:lang w:val="en-US"/>
              </w:rPr>
              <w:t>get</w:t>
            </w:r>
            <w:r w:rsidRPr="00046BC1">
              <w:rPr>
                <w:rStyle w:val="a4"/>
                <w:b w:val="0"/>
              </w:rPr>
              <w:t xml:space="preserve"> “4 – написать правила поведения в лесу</w:t>
            </w:r>
          </w:p>
          <w:p w14:paraId="083810E4" w14:textId="77777777" w:rsidR="00B12400" w:rsidRPr="00046BC1" w:rsidRDefault="00B12400" w:rsidP="00046BC1">
            <w:pPr>
              <w:pStyle w:val="a5"/>
              <w:spacing w:after="0"/>
              <w:jc w:val="both"/>
              <w:rPr>
                <w:bCs/>
                <w:lang w:val="en-US"/>
              </w:rPr>
            </w:pPr>
            <w:r w:rsidRPr="00046BC1">
              <w:rPr>
                <w:rStyle w:val="a4"/>
                <w:b w:val="0"/>
                <w:lang w:val="en-US"/>
              </w:rPr>
              <w:t>to get “5 – write an article to school newspaper how to protect animals.</w:t>
            </w:r>
          </w:p>
        </w:tc>
        <w:tc>
          <w:tcPr>
            <w:tcW w:w="3543" w:type="dxa"/>
            <w:gridSpan w:val="2"/>
            <w:hideMark/>
          </w:tcPr>
          <w:p w14:paraId="69ECA9A9"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u w:val="single"/>
              </w:rPr>
              <w:t>Цель</w:t>
            </w:r>
            <w:r w:rsidRPr="00046BC1">
              <w:rPr>
                <w:rFonts w:ascii="Times New Roman" w:eastAsia="Times New Roman" w:hAnsi="Times New Roman" w:cs="Times New Roman"/>
                <w:color w:val="333333"/>
                <w:sz w:val="24"/>
                <w:szCs w:val="24"/>
              </w:rPr>
              <w:t> – осмыслить и записать домашнее задание.</w:t>
            </w:r>
          </w:p>
          <w:p w14:paraId="37359705"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Записывают домашнее задание, задают вопросы, если что-то не понимают.</w:t>
            </w:r>
          </w:p>
          <w:p w14:paraId="1DEF752F"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color w:val="333333"/>
                <w:sz w:val="24"/>
                <w:szCs w:val="24"/>
              </w:rPr>
              <w:t> Прощаются на английском языке.</w:t>
            </w:r>
          </w:p>
        </w:tc>
        <w:tc>
          <w:tcPr>
            <w:tcW w:w="3544" w:type="dxa"/>
            <w:gridSpan w:val="2"/>
            <w:hideMark/>
          </w:tcPr>
          <w:p w14:paraId="066F41CD"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Познавательные: </w:t>
            </w:r>
            <w:r w:rsidRPr="00046BC1">
              <w:rPr>
                <w:rFonts w:ascii="Times New Roman" w:eastAsia="Times New Roman" w:hAnsi="Times New Roman" w:cs="Times New Roman"/>
                <w:color w:val="333333"/>
                <w:sz w:val="24"/>
                <w:szCs w:val="24"/>
              </w:rPr>
              <w:t>Осуществлять анализ информации.</w:t>
            </w:r>
          </w:p>
          <w:p w14:paraId="753C1203"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Коммуникативные: </w:t>
            </w:r>
            <w:r w:rsidRPr="00046BC1">
              <w:rPr>
                <w:rFonts w:ascii="Times New Roman" w:eastAsia="Times New Roman" w:hAnsi="Times New Roman" w:cs="Times New Roman"/>
                <w:color w:val="333333"/>
                <w:sz w:val="24"/>
                <w:szCs w:val="24"/>
              </w:rPr>
              <w:t>Ставить вопросы, обращаться за помощью, формулировать свои затруднения.</w:t>
            </w:r>
          </w:p>
          <w:p w14:paraId="1C8BF44E" w14:textId="77777777" w:rsidR="00B12400" w:rsidRPr="00046BC1" w:rsidRDefault="00B12400" w:rsidP="00046BC1">
            <w:pPr>
              <w:rPr>
                <w:rFonts w:ascii="Times New Roman" w:eastAsia="Times New Roman" w:hAnsi="Times New Roman" w:cs="Times New Roman"/>
                <w:color w:val="333333"/>
                <w:sz w:val="24"/>
                <w:szCs w:val="24"/>
              </w:rPr>
            </w:pPr>
            <w:r w:rsidRPr="00046BC1">
              <w:rPr>
                <w:rFonts w:ascii="Times New Roman" w:eastAsia="Times New Roman" w:hAnsi="Times New Roman" w:cs="Times New Roman"/>
                <w:b/>
                <w:bCs/>
                <w:color w:val="333333"/>
                <w:sz w:val="24"/>
                <w:szCs w:val="24"/>
              </w:rPr>
              <w:t>Регулятивные</w:t>
            </w:r>
            <w:r w:rsidRPr="00046BC1">
              <w:rPr>
                <w:rFonts w:ascii="Times New Roman" w:eastAsia="Times New Roman" w:hAnsi="Times New Roman" w:cs="Times New Roman"/>
                <w:color w:val="333333"/>
                <w:sz w:val="24"/>
                <w:szCs w:val="24"/>
              </w:rPr>
              <w:t>: Использовать речь для регуляции своего действия.</w:t>
            </w:r>
          </w:p>
        </w:tc>
      </w:tr>
      <w:tr w:rsidR="00B12400" w:rsidRPr="00046BC1" w14:paraId="65374D2E" w14:textId="77777777" w:rsidTr="00046BC1">
        <w:trPr>
          <w:gridAfter w:val="1"/>
          <w:wAfter w:w="4040" w:type="dxa"/>
          <w:trHeight w:val="415"/>
        </w:trPr>
        <w:tc>
          <w:tcPr>
            <w:tcW w:w="534" w:type="dxa"/>
            <w:vMerge/>
            <w:hideMark/>
          </w:tcPr>
          <w:p w14:paraId="5AB508C0" w14:textId="77777777" w:rsidR="00B12400" w:rsidRPr="00046BC1" w:rsidRDefault="00B12400" w:rsidP="00046BC1">
            <w:pPr>
              <w:rPr>
                <w:rFonts w:ascii="Times New Roman" w:eastAsia="Times New Roman" w:hAnsi="Times New Roman" w:cs="Times New Roman"/>
                <w:color w:val="333333"/>
                <w:sz w:val="24"/>
                <w:szCs w:val="24"/>
              </w:rPr>
            </w:pPr>
          </w:p>
        </w:tc>
        <w:tc>
          <w:tcPr>
            <w:tcW w:w="1417" w:type="dxa"/>
            <w:hideMark/>
          </w:tcPr>
          <w:p w14:paraId="6E1D979F" w14:textId="77777777" w:rsidR="00B12400" w:rsidRPr="00046BC1" w:rsidRDefault="00B12400" w:rsidP="00046BC1">
            <w:pPr>
              <w:rPr>
                <w:rFonts w:ascii="Times New Roman" w:eastAsia="Times New Roman" w:hAnsi="Times New Roman" w:cs="Times New Roman"/>
                <w:b/>
                <w:color w:val="333333"/>
                <w:sz w:val="24"/>
                <w:szCs w:val="24"/>
              </w:rPr>
            </w:pPr>
            <w:r w:rsidRPr="00046BC1">
              <w:rPr>
                <w:rFonts w:ascii="Times New Roman" w:eastAsia="Times New Roman" w:hAnsi="Times New Roman" w:cs="Times New Roman"/>
                <w:b/>
                <w:color w:val="333333"/>
                <w:sz w:val="24"/>
                <w:szCs w:val="24"/>
              </w:rPr>
              <w:t>Подведение итогов</w:t>
            </w:r>
          </w:p>
        </w:tc>
        <w:tc>
          <w:tcPr>
            <w:tcW w:w="5387" w:type="dxa"/>
            <w:hideMark/>
          </w:tcPr>
          <w:p w14:paraId="004EA1DB" w14:textId="77777777" w:rsidR="00B12400" w:rsidRPr="00046BC1" w:rsidRDefault="00B12400" w:rsidP="00046BC1">
            <w:pPr>
              <w:pStyle w:val="a5"/>
              <w:spacing w:after="0"/>
              <w:jc w:val="both"/>
              <w:rPr>
                <w:rStyle w:val="a3"/>
                <w:i w:val="0"/>
                <w:lang w:val="en-US"/>
              </w:rPr>
            </w:pPr>
            <w:r w:rsidRPr="00046BC1">
              <w:rPr>
                <w:rStyle w:val="a3"/>
                <w:i w:val="0"/>
                <w:lang w:val="en-US"/>
              </w:rPr>
              <w:t xml:space="preserve">Let’s decorate our fir-tree! </w:t>
            </w:r>
          </w:p>
          <w:p w14:paraId="63A40208" w14:textId="77777777" w:rsidR="00B12400" w:rsidRPr="00046BC1" w:rsidRDefault="00B12400" w:rsidP="00046BC1">
            <w:pPr>
              <w:pStyle w:val="a5"/>
              <w:spacing w:after="0"/>
              <w:jc w:val="both"/>
              <w:rPr>
                <w:rStyle w:val="a3"/>
                <w:i w:val="0"/>
                <w:lang w:val="en-US"/>
              </w:rPr>
            </w:pPr>
            <w:r w:rsidRPr="00046BC1">
              <w:rPr>
                <w:rStyle w:val="a3"/>
                <w:i w:val="0"/>
                <w:lang w:val="en-US"/>
              </w:rPr>
              <w:t>If you understand everything stick a blue  toy.</w:t>
            </w:r>
          </w:p>
          <w:p w14:paraId="25EEE4F2" w14:textId="77777777" w:rsidR="00B12400" w:rsidRPr="00046BC1" w:rsidRDefault="00B12400" w:rsidP="00046BC1">
            <w:pPr>
              <w:pStyle w:val="a5"/>
              <w:spacing w:after="0"/>
              <w:jc w:val="both"/>
              <w:rPr>
                <w:rStyle w:val="a3"/>
                <w:i w:val="0"/>
                <w:lang w:val="en-US"/>
              </w:rPr>
            </w:pPr>
            <w:r w:rsidRPr="00046BC1">
              <w:rPr>
                <w:rStyle w:val="a3"/>
                <w:i w:val="0"/>
                <w:lang w:val="en-US"/>
              </w:rPr>
              <w:t>If you understand a little stick a yellow toy.</w:t>
            </w:r>
          </w:p>
          <w:p w14:paraId="58D1D953" w14:textId="77777777" w:rsidR="00B12400" w:rsidRPr="00046BC1" w:rsidRDefault="00B12400" w:rsidP="00046BC1">
            <w:pPr>
              <w:pStyle w:val="a5"/>
              <w:spacing w:after="0"/>
              <w:jc w:val="both"/>
              <w:rPr>
                <w:rStyle w:val="a3"/>
                <w:i w:val="0"/>
                <w:lang w:val="en-US"/>
              </w:rPr>
            </w:pPr>
            <w:r w:rsidRPr="00046BC1">
              <w:rPr>
                <w:rStyle w:val="a3"/>
                <w:i w:val="0"/>
                <w:lang w:val="en-US"/>
              </w:rPr>
              <w:lastRenderedPageBreak/>
              <w:t>If you didn’t understand stick a red  toy.</w:t>
            </w:r>
          </w:p>
          <w:p w14:paraId="058B34F3" w14:textId="77777777" w:rsidR="00B12400" w:rsidRPr="00046BC1" w:rsidRDefault="00B12400" w:rsidP="00046BC1">
            <w:pPr>
              <w:pStyle w:val="a5"/>
              <w:spacing w:after="0"/>
              <w:jc w:val="both"/>
              <w:rPr>
                <w:rStyle w:val="a3"/>
                <w:i w:val="0"/>
                <w:lang w:val="en-US"/>
              </w:rPr>
            </w:pPr>
            <w:r w:rsidRPr="00046BC1">
              <w:rPr>
                <w:rStyle w:val="a3"/>
                <w:i w:val="0"/>
                <w:lang w:val="en-US"/>
              </w:rPr>
              <w:t xml:space="preserve">Well done! What a wonderful fir-tree we have! </w:t>
            </w:r>
          </w:p>
          <w:p w14:paraId="487B020D" w14:textId="77777777" w:rsidR="00B12400" w:rsidRPr="00046BC1" w:rsidRDefault="00B12400" w:rsidP="00046BC1">
            <w:pPr>
              <w:pStyle w:val="a5"/>
              <w:spacing w:after="0"/>
              <w:jc w:val="both"/>
              <w:rPr>
                <w:iCs/>
                <w:lang w:val="en-US"/>
              </w:rPr>
            </w:pPr>
            <w:r w:rsidRPr="00046BC1">
              <w:rPr>
                <w:rStyle w:val="a3"/>
                <w:i w:val="0"/>
                <w:lang w:val="en-US"/>
              </w:rPr>
              <w:t xml:space="preserve">Thank you for attention. </w:t>
            </w:r>
          </w:p>
        </w:tc>
        <w:tc>
          <w:tcPr>
            <w:tcW w:w="3543" w:type="dxa"/>
            <w:gridSpan w:val="2"/>
            <w:hideMark/>
          </w:tcPr>
          <w:p w14:paraId="320A9A45" w14:textId="77777777" w:rsidR="00B12400" w:rsidRPr="00046BC1" w:rsidRDefault="00B12400" w:rsidP="00046BC1">
            <w:pPr>
              <w:rPr>
                <w:rFonts w:ascii="Times New Roman" w:eastAsia="Times New Roman" w:hAnsi="Times New Roman" w:cs="Times New Roman"/>
                <w:b/>
                <w:bCs/>
                <w:color w:val="333333"/>
                <w:sz w:val="24"/>
                <w:szCs w:val="24"/>
                <w:u w:val="single"/>
                <w:lang w:val="en-US"/>
              </w:rPr>
            </w:pPr>
          </w:p>
        </w:tc>
        <w:tc>
          <w:tcPr>
            <w:tcW w:w="3544" w:type="dxa"/>
            <w:gridSpan w:val="2"/>
            <w:hideMark/>
          </w:tcPr>
          <w:p w14:paraId="5BCD11F8" w14:textId="77777777" w:rsidR="00B12400" w:rsidRPr="00046BC1" w:rsidRDefault="00B12400" w:rsidP="00046BC1">
            <w:pPr>
              <w:rPr>
                <w:rFonts w:ascii="Times New Roman" w:eastAsia="Times New Roman" w:hAnsi="Times New Roman" w:cs="Times New Roman"/>
                <w:b/>
                <w:bCs/>
                <w:color w:val="333333"/>
                <w:sz w:val="24"/>
                <w:szCs w:val="24"/>
                <w:lang w:val="en-US"/>
              </w:rPr>
            </w:pPr>
          </w:p>
        </w:tc>
      </w:tr>
    </w:tbl>
    <w:p w14:paraId="204D5C4F" w14:textId="77777777" w:rsidR="00B2414D" w:rsidRPr="00046BC1" w:rsidRDefault="00B2414D" w:rsidP="00046BC1">
      <w:pPr>
        <w:pStyle w:val="a5"/>
        <w:spacing w:after="0"/>
        <w:jc w:val="both"/>
      </w:pPr>
    </w:p>
    <w:sectPr w:rsidR="00B2414D" w:rsidRPr="00046BC1" w:rsidSect="00112A29">
      <w:pgSz w:w="16838" w:h="11906" w:orient="landscape"/>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7F669" w14:textId="77777777" w:rsidR="00D3014D" w:rsidRDefault="00D3014D" w:rsidP="00B12400">
      <w:pPr>
        <w:spacing w:after="0" w:line="240" w:lineRule="auto"/>
      </w:pPr>
      <w:r>
        <w:separator/>
      </w:r>
    </w:p>
  </w:endnote>
  <w:endnote w:type="continuationSeparator" w:id="0">
    <w:p w14:paraId="284493BE" w14:textId="77777777" w:rsidR="00D3014D" w:rsidRDefault="00D3014D" w:rsidP="00B12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DB93F" w14:textId="77777777" w:rsidR="00D3014D" w:rsidRDefault="00D3014D" w:rsidP="00B12400">
      <w:pPr>
        <w:spacing w:after="0" w:line="240" w:lineRule="auto"/>
      </w:pPr>
      <w:r>
        <w:separator/>
      </w:r>
    </w:p>
  </w:footnote>
  <w:footnote w:type="continuationSeparator" w:id="0">
    <w:p w14:paraId="0EAFC9E8" w14:textId="77777777" w:rsidR="00D3014D" w:rsidRDefault="00D3014D" w:rsidP="00B124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1" w15:restartNumberingAfterBreak="0">
    <w:nsid w:val="00000003"/>
    <w:multiLevelType w:val="multilevel"/>
    <w:tmpl w:val="00000003"/>
    <w:name w:val="WW8Num2"/>
    <w:lvl w:ilvl="0">
      <w:start w:val="1"/>
      <w:numFmt w:val="bullet"/>
      <w:lvlText w:val=""/>
      <w:lvlJc w:val="left"/>
      <w:pPr>
        <w:tabs>
          <w:tab w:val="num" w:pos="283"/>
        </w:tabs>
        <w:ind w:left="283"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2" w15:restartNumberingAfterBreak="0">
    <w:nsid w:val="00000004"/>
    <w:multiLevelType w:val="multilevel"/>
    <w:tmpl w:val="00000004"/>
    <w:name w:val="WW8Num3"/>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3" w15:restartNumberingAfterBreak="0">
    <w:nsid w:val="00000006"/>
    <w:multiLevelType w:val="multilevel"/>
    <w:tmpl w:val="00000006"/>
    <w:name w:val="WW8Num5"/>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4" w15:restartNumberingAfterBreak="0">
    <w:nsid w:val="00000007"/>
    <w:multiLevelType w:val="multilevel"/>
    <w:tmpl w:val="00000007"/>
    <w:name w:val="WW8Num6"/>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1276"/>
        </w:tabs>
        <w:ind w:left="1276"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5" w15:restartNumberingAfterBreak="0">
    <w:nsid w:val="138059E3"/>
    <w:multiLevelType w:val="hybridMultilevel"/>
    <w:tmpl w:val="EA682526"/>
    <w:lvl w:ilvl="0" w:tplc="04190001">
      <w:start w:val="1"/>
      <w:numFmt w:val="bullet"/>
      <w:lvlText w:val=""/>
      <w:lvlJc w:val="left"/>
      <w:pPr>
        <w:ind w:left="1788" w:hanging="360"/>
      </w:pPr>
      <w:rPr>
        <w:rFonts w:ascii="Symbol" w:hAnsi="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hint="default"/>
      </w:rPr>
    </w:lvl>
    <w:lvl w:ilvl="3" w:tplc="04190001">
      <w:start w:val="1"/>
      <w:numFmt w:val="bullet"/>
      <w:lvlText w:val=""/>
      <w:lvlJc w:val="left"/>
      <w:pPr>
        <w:ind w:left="3948" w:hanging="360"/>
      </w:pPr>
      <w:rPr>
        <w:rFonts w:ascii="Symbol" w:hAnsi="Symbol" w:hint="default"/>
      </w:rPr>
    </w:lvl>
    <w:lvl w:ilvl="4" w:tplc="04190003">
      <w:start w:val="1"/>
      <w:numFmt w:val="bullet"/>
      <w:lvlText w:val="o"/>
      <w:lvlJc w:val="left"/>
      <w:pPr>
        <w:ind w:left="4668" w:hanging="360"/>
      </w:pPr>
      <w:rPr>
        <w:rFonts w:ascii="Courier New" w:hAnsi="Courier New" w:cs="Courier New" w:hint="default"/>
      </w:rPr>
    </w:lvl>
    <w:lvl w:ilvl="5" w:tplc="04190005">
      <w:start w:val="1"/>
      <w:numFmt w:val="bullet"/>
      <w:lvlText w:val=""/>
      <w:lvlJc w:val="left"/>
      <w:pPr>
        <w:ind w:left="5388" w:hanging="360"/>
      </w:pPr>
      <w:rPr>
        <w:rFonts w:ascii="Wingdings" w:hAnsi="Wingdings" w:hint="default"/>
      </w:rPr>
    </w:lvl>
    <w:lvl w:ilvl="6" w:tplc="04190001">
      <w:start w:val="1"/>
      <w:numFmt w:val="bullet"/>
      <w:lvlText w:val=""/>
      <w:lvlJc w:val="left"/>
      <w:pPr>
        <w:ind w:left="6108" w:hanging="360"/>
      </w:pPr>
      <w:rPr>
        <w:rFonts w:ascii="Symbol" w:hAnsi="Symbol" w:hint="default"/>
      </w:rPr>
    </w:lvl>
    <w:lvl w:ilvl="7" w:tplc="04190003">
      <w:start w:val="1"/>
      <w:numFmt w:val="bullet"/>
      <w:lvlText w:val="o"/>
      <w:lvlJc w:val="left"/>
      <w:pPr>
        <w:ind w:left="6828" w:hanging="360"/>
      </w:pPr>
      <w:rPr>
        <w:rFonts w:ascii="Courier New" w:hAnsi="Courier New" w:cs="Courier New" w:hint="default"/>
      </w:rPr>
    </w:lvl>
    <w:lvl w:ilvl="8" w:tplc="04190005">
      <w:start w:val="1"/>
      <w:numFmt w:val="bullet"/>
      <w:lvlText w:val=""/>
      <w:lvlJc w:val="left"/>
      <w:pPr>
        <w:ind w:left="7548" w:hanging="360"/>
      </w:pPr>
      <w:rPr>
        <w:rFonts w:ascii="Wingdings" w:hAnsi="Wingdings" w:hint="default"/>
      </w:rPr>
    </w:lvl>
  </w:abstractNum>
  <w:abstractNum w:abstractNumId="6" w15:restartNumberingAfterBreak="0">
    <w:nsid w:val="19C12B96"/>
    <w:multiLevelType w:val="multilevel"/>
    <w:tmpl w:val="B1B05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7E66F6"/>
    <w:multiLevelType w:val="hybridMultilevel"/>
    <w:tmpl w:val="B70E0514"/>
    <w:lvl w:ilvl="0" w:tplc="B338F06A">
      <w:start w:val="1"/>
      <w:numFmt w:val="decimal"/>
      <w:lvlText w:val="%1."/>
      <w:lvlJc w:val="left"/>
      <w:pPr>
        <w:ind w:left="1080" w:hanging="360"/>
      </w:pPr>
      <w:rPr>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330E5E70"/>
    <w:multiLevelType w:val="hybridMultilevel"/>
    <w:tmpl w:val="5A8AF3EC"/>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9" w15:restartNumberingAfterBreak="0">
    <w:nsid w:val="41E6521C"/>
    <w:multiLevelType w:val="multilevel"/>
    <w:tmpl w:val="8956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0915C1"/>
    <w:multiLevelType w:val="hybridMultilevel"/>
    <w:tmpl w:val="D7406FF0"/>
    <w:lvl w:ilvl="0" w:tplc="DC46274E">
      <w:start w:val="1"/>
      <w:numFmt w:val="decimal"/>
      <w:lvlText w:val="%1)"/>
      <w:lvlJc w:val="left"/>
      <w:pPr>
        <w:ind w:left="1560" w:hanging="360"/>
      </w:pPr>
      <w:rPr>
        <w:rFonts w:eastAsia="Times New Roman" w:hint="default"/>
        <w:color w:val="auto"/>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11" w15:restartNumberingAfterBreak="0">
    <w:nsid w:val="518E0DEC"/>
    <w:multiLevelType w:val="multilevel"/>
    <w:tmpl w:val="83DC0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FB41063"/>
    <w:multiLevelType w:val="hybridMultilevel"/>
    <w:tmpl w:val="273C8DA8"/>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3" w15:restartNumberingAfterBreak="0">
    <w:nsid w:val="73CF135D"/>
    <w:multiLevelType w:val="multilevel"/>
    <w:tmpl w:val="1688B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num>
  <w:num w:numId="5">
    <w:abstractNumId w:val="12"/>
  </w:num>
  <w:num w:numId="6">
    <w:abstractNumId w:val="6"/>
  </w:num>
  <w:num w:numId="7">
    <w:abstractNumId w:val="13"/>
  </w:num>
  <w:num w:numId="8">
    <w:abstractNumId w:val="10"/>
  </w:num>
  <w:num w:numId="9">
    <w:abstractNumId w:val="11"/>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30EB"/>
    <w:rsid w:val="0000009E"/>
    <w:rsid w:val="0000399F"/>
    <w:rsid w:val="00046BC1"/>
    <w:rsid w:val="000575F8"/>
    <w:rsid w:val="000A6D37"/>
    <w:rsid w:val="000B7710"/>
    <w:rsid w:val="000C3E84"/>
    <w:rsid w:val="000C654A"/>
    <w:rsid w:val="001065B6"/>
    <w:rsid w:val="00112A29"/>
    <w:rsid w:val="001720DC"/>
    <w:rsid w:val="00193C7D"/>
    <w:rsid w:val="002723A8"/>
    <w:rsid w:val="00282507"/>
    <w:rsid w:val="002C0F70"/>
    <w:rsid w:val="002D49BF"/>
    <w:rsid w:val="0035237E"/>
    <w:rsid w:val="003F3002"/>
    <w:rsid w:val="004054C1"/>
    <w:rsid w:val="0041584B"/>
    <w:rsid w:val="004330B7"/>
    <w:rsid w:val="00433C7C"/>
    <w:rsid w:val="00462632"/>
    <w:rsid w:val="00466CE7"/>
    <w:rsid w:val="004B4342"/>
    <w:rsid w:val="00525917"/>
    <w:rsid w:val="005273EC"/>
    <w:rsid w:val="005356BE"/>
    <w:rsid w:val="00557759"/>
    <w:rsid w:val="005A12A4"/>
    <w:rsid w:val="005F6C77"/>
    <w:rsid w:val="00617D0F"/>
    <w:rsid w:val="0063612D"/>
    <w:rsid w:val="00684CE7"/>
    <w:rsid w:val="0072730D"/>
    <w:rsid w:val="00761FDB"/>
    <w:rsid w:val="0078095A"/>
    <w:rsid w:val="007F3AB5"/>
    <w:rsid w:val="00802F9D"/>
    <w:rsid w:val="0087053F"/>
    <w:rsid w:val="008B51D1"/>
    <w:rsid w:val="008F3B6B"/>
    <w:rsid w:val="0092262C"/>
    <w:rsid w:val="00946CC7"/>
    <w:rsid w:val="009A7457"/>
    <w:rsid w:val="009C3B34"/>
    <w:rsid w:val="00A06EB3"/>
    <w:rsid w:val="00A4037F"/>
    <w:rsid w:val="00A64780"/>
    <w:rsid w:val="00AB4084"/>
    <w:rsid w:val="00AB4F55"/>
    <w:rsid w:val="00AB7CB7"/>
    <w:rsid w:val="00AE3F3F"/>
    <w:rsid w:val="00AE6BCE"/>
    <w:rsid w:val="00B06075"/>
    <w:rsid w:val="00B12400"/>
    <w:rsid w:val="00B2414D"/>
    <w:rsid w:val="00BC5BA2"/>
    <w:rsid w:val="00C25DF4"/>
    <w:rsid w:val="00C83B3E"/>
    <w:rsid w:val="00CD2903"/>
    <w:rsid w:val="00CD3359"/>
    <w:rsid w:val="00CE2064"/>
    <w:rsid w:val="00D1688B"/>
    <w:rsid w:val="00D3014D"/>
    <w:rsid w:val="00DA5958"/>
    <w:rsid w:val="00E330EB"/>
    <w:rsid w:val="00EC3115"/>
    <w:rsid w:val="00F121D6"/>
    <w:rsid w:val="00F31B4E"/>
    <w:rsid w:val="00F36CF7"/>
    <w:rsid w:val="00FC306A"/>
    <w:rsid w:val="00FD4E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5E5C7"/>
  <w15:docId w15:val="{673CEBCB-BDE5-4011-97BB-1C078D802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730D"/>
  </w:style>
  <w:style w:type="paragraph" w:styleId="1">
    <w:name w:val="heading 1"/>
    <w:basedOn w:val="a"/>
    <w:link w:val="10"/>
    <w:uiPriority w:val="9"/>
    <w:qFormat/>
    <w:rsid w:val="00112A2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E330EB"/>
    <w:rPr>
      <w:i/>
      <w:iCs/>
    </w:rPr>
  </w:style>
  <w:style w:type="character" w:styleId="a4">
    <w:name w:val="Strong"/>
    <w:qFormat/>
    <w:rsid w:val="00E330EB"/>
    <w:rPr>
      <w:b/>
      <w:bCs/>
    </w:rPr>
  </w:style>
  <w:style w:type="paragraph" w:styleId="a5">
    <w:name w:val="Body Text"/>
    <w:basedOn w:val="a"/>
    <w:link w:val="a6"/>
    <w:rsid w:val="00E330EB"/>
    <w:pPr>
      <w:widowControl w:val="0"/>
      <w:suppressAutoHyphens/>
      <w:spacing w:after="120" w:line="240" w:lineRule="auto"/>
    </w:pPr>
    <w:rPr>
      <w:rFonts w:ascii="Times New Roman" w:eastAsia="Andale Sans UI" w:hAnsi="Times New Roman" w:cs="Times New Roman"/>
      <w:kern w:val="1"/>
      <w:sz w:val="24"/>
      <w:szCs w:val="24"/>
    </w:rPr>
  </w:style>
  <w:style w:type="character" w:customStyle="1" w:styleId="a6">
    <w:name w:val="Основной текст Знак"/>
    <w:basedOn w:val="a0"/>
    <w:link w:val="a5"/>
    <w:rsid w:val="00E330EB"/>
    <w:rPr>
      <w:rFonts w:ascii="Times New Roman" w:eastAsia="Andale Sans UI" w:hAnsi="Times New Roman" w:cs="Times New Roman"/>
      <w:kern w:val="1"/>
      <w:sz w:val="24"/>
      <w:szCs w:val="24"/>
    </w:rPr>
  </w:style>
  <w:style w:type="paragraph" w:customStyle="1" w:styleId="a7">
    <w:name w:val="Содержимое таблицы"/>
    <w:basedOn w:val="a"/>
    <w:rsid w:val="0000009E"/>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styleId="a8">
    <w:name w:val="Balloon Text"/>
    <w:basedOn w:val="a"/>
    <w:link w:val="a9"/>
    <w:uiPriority w:val="99"/>
    <w:semiHidden/>
    <w:unhideWhenUsed/>
    <w:rsid w:val="0000009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0009E"/>
    <w:rPr>
      <w:rFonts w:ascii="Tahoma" w:hAnsi="Tahoma" w:cs="Tahoma"/>
      <w:sz w:val="16"/>
      <w:szCs w:val="16"/>
    </w:rPr>
  </w:style>
  <w:style w:type="table" w:styleId="aa">
    <w:name w:val="Table Grid"/>
    <w:basedOn w:val="a1"/>
    <w:uiPriority w:val="59"/>
    <w:rsid w:val="00B241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Normal (Web)"/>
    <w:basedOn w:val="a"/>
    <w:uiPriority w:val="99"/>
    <w:unhideWhenUsed/>
    <w:rsid w:val="008F3B6B"/>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C25DF4"/>
    <w:rPr>
      <w:color w:val="0000FF" w:themeColor="hyperlink"/>
      <w:u w:val="single"/>
    </w:rPr>
  </w:style>
  <w:style w:type="character" w:customStyle="1" w:styleId="10">
    <w:name w:val="Заголовок 1 Знак"/>
    <w:basedOn w:val="a0"/>
    <w:link w:val="1"/>
    <w:uiPriority w:val="9"/>
    <w:rsid w:val="00112A29"/>
    <w:rPr>
      <w:rFonts w:ascii="Times New Roman" w:eastAsia="Times New Roman" w:hAnsi="Times New Roman" w:cs="Times New Roman"/>
      <w:b/>
      <w:bCs/>
      <w:kern w:val="36"/>
      <w:sz w:val="48"/>
      <w:szCs w:val="48"/>
    </w:rPr>
  </w:style>
  <w:style w:type="paragraph" w:styleId="ad">
    <w:name w:val="List Paragraph"/>
    <w:basedOn w:val="a"/>
    <w:uiPriority w:val="34"/>
    <w:qFormat/>
    <w:rsid w:val="00112A29"/>
    <w:pPr>
      <w:ind w:left="720"/>
      <w:contextualSpacing/>
    </w:pPr>
    <w:rPr>
      <w:rFonts w:ascii="Calibri" w:eastAsia="Calibri" w:hAnsi="Calibri" w:cs="Times New Roman"/>
      <w:lang w:eastAsia="en-US"/>
    </w:rPr>
  </w:style>
  <w:style w:type="character" w:customStyle="1" w:styleId="c6">
    <w:name w:val="c6"/>
    <w:basedOn w:val="a0"/>
    <w:rsid w:val="00112A29"/>
  </w:style>
  <w:style w:type="paragraph" w:customStyle="1" w:styleId="c2">
    <w:name w:val="c2"/>
    <w:basedOn w:val="a"/>
    <w:rsid w:val="00112A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112A29"/>
  </w:style>
  <w:style w:type="paragraph" w:styleId="ae">
    <w:name w:val="header"/>
    <w:basedOn w:val="a"/>
    <w:link w:val="af"/>
    <w:uiPriority w:val="99"/>
    <w:unhideWhenUsed/>
    <w:rsid w:val="00112A2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12A29"/>
  </w:style>
  <w:style w:type="paragraph" w:styleId="af0">
    <w:name w:val="footer"/>
    <w:basedOn w:val="a"/>
    <w:link w:val="af1"/>
    <w:uiPriority w:val="99"/>
    <w:unhideWhenUsed/>
    <w:rsid w:val="00112A2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12A29"/>
  </w:style>
  <w:style w:type="paragraph" w:styleId="af2">
    <w:name w:val="No Spacing"/>
    <w:uiPriority w:val="1"/>
    <w:qFormat/>
    <w:rsid w:val="00A4037F"/>
    <w:pPr>
      <w:spacing w:after="0" w:line="240" w:lineRule="auto"/>
    </w:pPr>
    <w:rPr>
      <w:rFonts w:ascii="Calibri" w:eastAsia="Calibri" w:hAnsi="Calibri" w:cs="Times New Roman"/>
      <w:lang w:eastAsia="en-US"/>
    </w:rPr>
  </w:style>
  <w:style w:type="table" w:customStyle="1" w:styleId="11">
    <w:name w:val="Сетка таблицы1"/>
    <w:basedOn w:val="a1"/>
    <w:next w:val="aa"/>
    <w:uiPriority w:val="59"/>
    <w:rsid w:val="00A4037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8">
    <w:name w:val="c18"/>
    <w:basedOn w:val="a"/>
    <w:rsid w:val="00433C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433C7C"/>
  </w:style>
  <w:style w:type="character" w:customStyle="1" w:styleId="c4">
    <w:name w:val="c4"/>
    <w:basedOn w:val="a0"/>
    <w:rsid w:val="00433C7C"/>
  </w:style>
  <w:style w:type="paragraph" w:customStyle="1" w:styleId="c12">
    <w:name w:val="c12"/>
    <w:basedOn w:val="a"/>
    <w:rsid w:val="00433C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1">
    <w:name w:val="c31"/>
    <w:basedOn w:val="a"/>
    <w:rsid w:val="00433C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433C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433C7C"/>
  </w:style>
  <w:style w:type="character" w:styleId="af3">
    <w:name w:val="FollowedHyperlink"/>
    <w:basedOn w:val="a0"/>
    <w:uiPriority w:val="99"/>
    <w:semiHidden/>
    <w:unhideWhenUsed/>
    <w:rsid w:val="00CD335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447244">
      <w:bodyDiv w:val="1"/>
      <w:marLeft w:val="0"/>
      <w:marRight w:val="0"/>
      <w:marTop w:val="0"/>
      <w:marBottom w:val="0"/>
      <w:divBdr>
        <w:top w:val="none" w:sz="0" w:space="0" w:color="auto"/>
        <w:left w:val="none" w:sz="0" w:space="0" w:color="auto"/>
        <w:bottom w:val="none" w:sz="0" w:space="0" w:color="auto"/>
        <w:right w:val="none" w:sz="0" w:space="0" w:color="auto"/>
      </w:divBdr>
    </w:div>
    <w:div w:id="1102922574">
      <w:bodyDiv w:val="1"/>
      <w:marLeft w:val="0"/>
      <w:marRight w:val="0"/>
      <w:marTop w:val="0"/>
      <w:marBottom w:val="0"/>
      <w:divBdr>
        <w:top w:val="none" w:sz="0" w:space="0" w:color="auto"/>
        <w:left w:val="none" w:sz="0" w:space="0" w:color="auto"/>
        <w:bottom w:val="none" w:sz="0" w:space="0" w:color="auto"/>
        <w:right w:val="none" w:sz="0" w:space="0" w:color="auto"/>
      </w:divBdr>
    </w:div>
    <w:div w:id="1191261635">
      <w:bodyDiv w:val="1"/>
      <w:marLeft w:val="0"/>
      <w:marRight w:val="0"/>
      <w:marTop w:val="0"/>
      <w:marBottom w:val="0"/>
      <w:divBdr>
        <w:top w:val="none" w:sz="0" w:space="0" w:color="auto"/>
        <w:left w:val="none" w:sz="0" w:space="0" w:color="auto"/>
        <w:bottom w:val="none" w:sz="0" w:space="0" w:color="auto"/>
        <w:right w:val="none" w:sz="0" w:space="0" w:color="auto"/>
      </w:divBdr>
    </w:div>
    <w:div w:id="1418552222">
      <w:bodyDiv w:val="1"/>
      <w:marLeft w:val="0"/>
      <w:marRight w:val="0"/>
      <w:marTop w:val="0"/>
      <w:marBottom w:val="0"/>
      <w:divBdr>
        <w:top w:val="none" w:sz="0" w:space="0" w:color="auto"/>
        <w:left w:val="none" w:sz="0" w:space="0" w:color="auto"/>
        <w:bottom w:val="none" w:sz="0" w:space="0" w:color="auto"/>
        <w:right w:val="none" w:sz="0" w:space="0" w:color="auto"/>
      </w:divBdr>
    </w:div>
    <w:div w:id="1418595918">
      <w:bodyDiv w:val="1"/>
      <w:marLeft w:val="0"/>
      <w:marRight w:val="0"/>
      <w:marTop w:val="0"/>
      <w:marBottom w:val="0"/>
      <w:divBdr>
        <w:top w:val="none" w:sz="0" w:space="0" w:color="auto"/>
        <w:left w:val="none" w:sz="0" w:space="0" w:color="auto"/>
        <w:bottom w:val="none" w:sz="0" w:space="0" w:color="auto"/>
        <w:right w:val="none" w:sz="0" w:space="0" w:color="auto"/>
      </w:divBdr>
    </w:div>
    <w:div w:id="1475566392">
      <w:bodyDiv w:val="1"/>
      <w:marLeft w:val="0"/>
      <w:marRight w:val="0"/>
      <w:marTop w:val="0"/>
      <w:marBottom w:val="0"/>
      <w:divBdr>
        <w:top w:val="none" w:sz="0" w:space="0" w:color="auto"/>
        <w:left w:val="none" w:sz="0" w:space="0" w:color="auto"/>
        <w:bottom w:val="none" w:sz="0" w:space="0" w:color="auto"/>
        <w:right w:val="none" w:sz="0" w:space="0" w:color="auto"/>
      </w:divBdr>
    </w:div>
    <w:div w:id="2022855991">
      <w:bodyDiv w:val="1"/>
      <w:marLeft w:val="0"/>
      <w:marRight w:val="0"/>
      <w:marTop w:val="0"/>
      <w:marBottom w:val="0"/>
      <w:divBdr>
        <w:top w:val="none" w:sz="0" w:space="0" w:color="auto"/>
        <w:left w:val="none" w:sz="0" w:space="0" w:color="auto"/>
        <w:bottom w:val="none" w:sz="0" w:space="0" w:color="auto"/>
        <w:right w:val="none" w:sz="0" w:space="0" w:color="auto"/>
      </w:divBdr>
    </w:div>
    <w:div w:id="208687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lish4kids.russianblogger.ru/english_song_for_kid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3592E-660D-4363-85FC-5B5137F29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11</Pages>
  <Words>2554</Words>
  <Characters>14559</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РИММА</dc:creator>
  <cp:keywords/>
  <dc:description/>
  <cp:lastModifiedBy>succe</cp:lastModifiedBy>
  <cp:revision>33</cp:revision>
  <cp:lastPrinted>2017-12-14T04:53:00Z</cp:lastPrinted>
  <dcterms:created xsi:type="dcterms:W3CDTF">2017-12-13T18:00:00Z</dcterms:created>
  <dcterms:modified xsi:type="dcterms:W3CDTF">2024-04-09T09:30:00Z</dcterms:modified>
</cp:coreProperties>
</file>